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51119" w14:textId="72446312" w:rsidR="00BF0BD2" w:rsidRPr="00E43856" w:rsidRDefault="00BA280F" w:rsidP="00BA280F">
      <w:pPr>
        <w:tabs>
          <w:tab w:val="left" w:pos="7938"/>
        </w:tabs>
        <w:suppressAutoHyphens w:val="0"/>
        <w:jc w:val="right"/>
        <w:rPr>
          <w:b/>
          <w:sz w:val="20"/>
          <w:szCs w:val="20"/>
          <w:lang w:eastAsia="pl-PL"/>
        </w:rPr>
      </w:pPr>
      <w:r w:rsidRPr="00E43856">
        <w:rPr>
          <w:b/>
          <w:sz w:val="20"/>
          <w:szCs w:val="20"/>
          <w:lang w:eastAsia="pl-PL"/>
        </w:rPr>
        <w:t>Załącznik nr 3</w:t>
      </w:r>
    </w:p>
    <w:p w14:paraId="690DB0F0" w14:textId="039528ED" w:rsidR="00BF0BD2" w:rsidRPr="00793ABE" w:rsidRDefault="00BF0BD2" w:rsidP="00BF0BD2">
      <w:pPr>
        <w:spacing w:line="360" w:lineRule="auto"/>
        <w:jc w:val="center"/>
      </w:pPr>
      <w:r w:rsidRPr="00793ABE">
        <w:rPr>
          <w:b/>
          <w:bCs/>
        </w:rPr>
        <w:t xml:space="preserve">Umowa  dostawy nr </w:t>
      </w:r>
      <w:r w:rsidR="00E134C7">
        <w:rPr>
          <w:b/>
          <w:bCs/>
        </w:rPr>
        <w:t>3501/</w:t>
      </w:r>
      <w:r w:rsidR="00897EAB">
        <w:rPr>
          <w:b/>
          <w:bCs/>
        </w:rPr>
        <w:t>20</w:t>
      </w:r>
      <w:r w:rsidR="004B0F2D" w:rsidRPr="00793ABE">
        <w:rPr>
          <w:b/>
          <w:bCs/>
        </w:rPr>
        <w:t>/202</w:t>
      </w:r>
      <w:r w:rsidR="00E134C7">
        <w:rPr>
          <w:b/>
          <w:bCs/>
        </w:rPr>
        <w:t>6</w:t>
      </w:r>
      <w:r w:rsidR="005A0B37" w:rsidRPr="00793ABE">
        <w:rPr>
          <w:b/>
          <w:bCs/>
        </w:rPr>
        <w:t xml:space="preserve"> (projekt)</w:t>
      </w:r>
    </w:p>
    <w:p w14:paraId="4D49E49E" w14:textId="77777777" w:rsidR="00BF0BD2" w:rsidRPr="00793ABE" w:rsidRDefault="00BF0BD2" w:rsidP="00BF0BD2">
      <w:pPr>
        <w:spacing w:line="360" w:lineRule="auto"/>
        <w:jc w:val="both"/>
        <w:rPr>
          <w:sz w:val="22"/>
          <w:szCs w:val="22"/>
        </w:rPr>
      </w:pPr>
    </w:p>
    <w:p w14:paraId="26D45DC9" w14:textId="1BA268AF" w:rsidR="00BF0BD2" w:rsidRPr="00793ABE" w:rsidRDefault="00BF0BD2" w:rsidP="00BF0BD2">
      <w:pPr>
        <w:spacing w:line="360" w:lineRule="auto"/>
        <w:jc w:val="both"/>
        <w:rPr>
          <w:sz w:val="22"/>
          <w:szCs w:val="22"/>
        </w:rPr>
      </w:pPr>
      <w:r w:rsidRPr="00793ABE">
        <w:rPr>
          <w:sz w:val="22"/>
          <w:szCs w:val="22"/>
        </w:rPr>
        <w:t xml:space="preserve"> zawarta  w Jarosławiu w dniu  ……</w:t>
      </w:r>
      <w:r w:rsidR="00E134C7">
        <w:rPr>
          <w:sz w:val="22"/>
          <w:szCs w:val="22"/>
        </w:rPr>
        <w:t>…..</w:t>
      </w:r>
      <w:r w:rsidRPr="00793ABE">
        <w:rPr>
          <w:sz w:val="22"/>
          <w:szCs w:val="22"/>
        </w:rPr>
        <w:t xml:space="preserve"> roku pomiędzy : </w:t>
      </w:r>
    </w:p>
    <w:p w14:paraId="3C1EC06F" w14:textId="7202349A" w:rsidR="00BF0BD2" w:rsidRDefault="00BF0BD2" w:rsidP="00BF0BD2">
      <w:pPr>
        <w:spacing w:line="360" w:lineRule="auto"/>
        <w:jc w:val="both"/>
        <w:rPr>
          <w:sz w:val="22"/>
          <w:szCs w:val="22"/>
        </w:rPr>
      </w:pPr>
      <w:r w:rsidRPr="00793ABE">
        <w:rPr>
          <w:sz w:val="22"/>
          <w:szCs w:val="22"/>
        </w:rPr>
        <w:t>………………</w:t>
      </w:r>
    </w:p>
    <w:p w14:paraId="59A8DF45" w14:textId="26B91BD4" w:rsidR="00E134C7" w:rsidRDefault="00E134C7" w:rsidP="00BF0BD2">
      <w:pPr>
        <w:spacing w:line="360" w:lineRule="auto"/>
        <w:jc w:val="both"/>
        <w:rPr>
          <w:sz w:val="22"/>
          <w:szCs w:val="22"/>
        </w:rPr>
      </w:pPr>
      <w:r>
        <w:rPr>
          <w:sz w:val="22"/>
          <w:szCs w:val="22"/>
        </w:rPr>
        <w:t>……………....</w:t>
      </w:r>
    </w:p>
    <w:p w14:paraId="4531346D" w14:textId="0504DDAE" w:rsidR="00E134C7" w:rsidRPr="00793ABE" w:rsidRDefault="00E134C7" w:rsidP="00BF0BD2">
      <w:pPr>
        <w:spacing w:line="360" w:lineRule="auto"/>
        <w:jc w:val="both"/>
        <w:rPr>
          <w:bCs/>
          <w:sz w:val="22"/>
          <w:szCs w:val="22"/>
        </w:rPr>
      </w:pPr>
      <w:r>
        <w:rPr>
          <w:sz w:val="22"/>
          <w:szCs w:val="22"/>
        </w:rPr>
        <w:t>………………</w:t>
      </w:r>
    </w:p>
    <w:p w14:paraId="02C9490E" w14:textId="700E5281" w:rsidR="00BF0BD2" w:rsidRPr="00793ABE" w:rsidRDefault="00BF0BD2" w:rsidP="00BF0BD2">
      <w:pPr>
        <w:spacing w:line="360" w:lineRule="auto"/>
        <w:jc w:val="both"/>
        <w:rPr>
          <w:sz w:val="22"/>
          <w:szCs w:val="22"/>
        </w:rPr>
      </w:pPr>
      <w:r w:rsidRPr="00793ABE">
        <w:rPr>
          <w:bCs/>
          <w:sz w:val="22"/>
          <w:szCs w:val="22"/>
        </w:rPr>
        <w:t>NIP: ……………</w:t>
      </w:r>
      <w:r w:rsidR="00E134C7">
        <w:rPr>
          <w:bCs/>
          <w:sz w:val="22"/>
          <w:szCs w:val="22"/>
        </w:rPr>
        <w:tab/>
      </w:r>
      <w:r w:rsidRPr="00793ABE">
        <w:rPr>
          <w:bCs/>
          <w:sz w:val="22"/>
          <w:szCs w:val="22"/>
        </w:rPr>
        <w:t>REGON:………</w:t>
      </w:r>
      <w:r w:rsidR="00E134C7">
        <w:rPr>
          <w:bCs/>
          <w:sz w:val="22"/>
          <w:szCs w:val="22"/>
        </w:rPr>
        <w:t>..</w:t>
      </w:r>
      <w:r w:rsidRPr="00793ABE">
        <w:rPr>
          <w:bCs/>
          <w:sz w:val="22"/>
          <w:szCs w:val="22"/>
        </w:rPr>
        <w:t>..</w:t>
      </w:r>
    </w:p>
    <w:p w14:paraId="7F0452AF" w14:textId="77777777" w:rsidR="00BF0BD2" w:rsidRPr="00793ABE" w:rsidRDefault="00BF0BD2" w:rsidP="00BF0BD2">
      <w:pPr>
        <w:spacing w:line="360" w:lineRule="auto"/>
        <w:jc w:val="both"/>
        <w:rPr>
          <w:b/>
          <w:bCs/>
          <w:sz w:val="22"/>
          <w:szCs w:val="22"/>
        </w:rPr>
      </w:pPr>
      <w:r w:rsidRPr="00793ABE">
        <w:rPr>
          <w:sz w:val="22"/>
          <w:szCs w:val="22"/>
        </w:rPr>
        <w:t>reprezentowaną przez :</w:t>
      </w:r>
    </w:p>
    <w:p w14:paraId="63E4F10C" w14:textId="77777777" w:rsidR="00BF0BD2" w:rsidRPr="00793ABE" w:rsidRDefault="00BF0BD2" w:rsidP="00BF0BD2">
      <w:pPr>
        <w:spacing w:line="360" w:lineRule="auto"/>
        <w:jc w:val="both"/>
        <w:rPr>
          <w:b/>
          <w:bCs/>
          <w:sz w:val="22"/>
          <w:szCs w:val="22"/>
        </w:rPr>
      </w:pPr>
    </w:p>
    <w:p w14:paraId="6100324C" w14:textId="77777777" w:rsidR="00BF0BD2" w:rsidRPr="00793ABE" w:rsidRDefault="00BF0BD2" w:rsidP="00BF0BD2">
      <w:pPr>
        <w:spacing w:line="360" w:lineRule="auto"/>
        <w:jc w:val="both"/>
        <w:rPr>
          <w:sz w:val="22"/>
          <w:szCs w:val="22"/>
        </w:rPr>
      </w:pPr>
      <w:r w:rsidRPr="00793ABE">
        <w:rPr>
          <w:sz w:val="22"/>
          <w:szCs w:val="22"/>
        </w:rPr>
        <w:t xml:space="preserve">zwanym w dalszej części umowy </w:t>
      </w:r>
      <w:r w:rsidRPr="00793ABE">
        <w:rPr>
          <w:b/>
          <w:bCs/>
          <w:sz w:val="22"/>
          <w:szCs w:val="22"/>
        </w:rPr>
        <w:t xml:space="preserve">Wykonawcą </w:t>
      </w:r>
      <w:r w:rsidRPr="00793ABE">
        <w:rPr>
          <w:sz w:val="22"/>
          <w:szCs w:val="22"/>
        </w:rPr>
        <w:t xml:space="preserve">lub </w:t>
      </w:r>
      <w:r w:rsidRPr="00793ABE">
        <w:rPr>
          <w:b/>
          <w:bCs/>
          <w:sz w:val="22"/>
          <w:szCs w:val="22"/>
        </w:rPr>
        <w:t xml:space="preserve">Stroną </w:t>
      </w:r>
    </w:p>
    <w:p w14:paraId="5F967EC0" w14:textId="77777777" w:rsidR="00BF0BD2" w:rsidRPr="00793ABE" w:rsidRDefault="00BF0BD2" w:rsidP="00BF0BD2">
      <w:pPr>
        <w:spacing w:line="360" w:lineRule="auto"/>
        <w:jc w:val="both"/>
        <w:rPr>
          <w:sz w:val="22"/>
          <w:szCs w:val="22"/>
        </w:rPr>
      </w:pPr>
    </w:p>
    <w:p w14:paraId="2B89703B" w14:textId="77777777" w:rsidR="00BF0BD2" w:rsidRPr="00793ABE" w:rsidRDefault="00BF0BD2" w:rsidP="00BF0BD2">
      <w:pPr>
        <w:spacing w:line="360" w:lineRule="auto"/>
        <w:jc w:val="both"/>
        <w:rPr>
          <w:sz w:val="22"/>
          <w:szCs w:val="22"/>
        </w:rPr>
      </w:pPr>
      <w:r w:rsidRPr="00793ABE">
        <w:rPr>
          <w:sz w:val="22"/>
          <w:szCs w:val="22"/>
        </w:rPr>
        <w:t xml:space="preserve">a </w:t>
      </w:r>
    </w:p>
    <w:p w14:paraId="52A3512A" w14:textId="77777777" w:rsidR="00BF0BD2" w:rsidRPr="00793ABE" w:rsidRDefault="00BF0BD2" w:rsidP="00BF0BD2">
      <w:pPr>
        <w:spacing w:line="360" w:lineRule="auto"/>
        <w:jc w:val="both"/>
        <w:rPr>
          <w:sz w:val="22"/>
          <w:szCs w:val="22"/>
        </w:rPr>
      </w:pPr>
    </w:p>
    <w:p w14:paraId="5E6D87E8" w14:textId="77777777" w:rsidR="00BF0BD2" w:rsidRPr="00793ABE" w:rsidRDefault="00BF0BD2" w:rsidP="00BF0BD2">
      <w:pPr>
        <w:spacing w:line="360" w:lineRule="auto"/>
        <w:jc w:val="both"/>
        <w:rPr>
          <w:sz w:val="22"/>
          <w:szCs w:val="22"/>
        </w:rPr>
      </w:pPr>
      <w:r w:rsidRPr="00793ABE">
        <w:rPr>
          <w:b/>
          <w:bCs/>
          <w:sz w:val="22"/>
          <w:szCs w:val="22"/>
        </w:rPr>
        <w:t xml:space="preserve">Specjalistycznym Psychiatrycznym Zespołem Opieki Zdrowotnej  im. Prof. Antoniego Kępińskiego w </w:t>
      </w:r>
      <w:bookmarkStart w:id="0" w:name="_Hlk35603864"/>
      <w:r w:rsidRPr="00793ABE">
        <w:rPr>
          <w:b/>
          <w:bCs/>
          <w:sz w:val="22"/>
          <w:szCs w:val="22"/>
        </w:rPr>
        <w:t>Jarosławiu</w:t>
      </w:r>
      <w:r w:rsidRPr="00793ABE">
        <w:rPr>
          <w:sz w:val="22"/>
          <w:szCs w:val="22"/>
        </w:rPr>
        <w:t xml:space="preserve"> przy ul. Kościuszki 18</w:t>
      </w:r>
      <w:bookmarkEnd w:id="0"/>
      <w:r w:rsidRPr="00793ABE">
        <w:rPr>
          <w:sz w:val="22"/>
          <w:szCs w:val="22"/>
        </w:rPr>
        <w:t>, Regon 000296638, NIP 792-18-05-587</w:t>
      </w:r>
    </w:p>
    <w:p w14:paraId="2B03AC58" w14:textId="77777777" w:rsidR="00BF0BD2" w:rsidRPr="00793ABE" w:rsidRDefault="00BF0BD2" w:rsidP="00BF0BD2">
      <w:pPr>
        <w:spacing w:line="360" w:lineRule="auto"/>
        <w:jc w:val="both"/>
        <w:rPr>
          <w:b/>
          <w:sz w:val="22"/>
          <w:szCs w:val="22"/>
        </w:rPr>
      </w:pPr>
      <w:r w:rsidRPr="00793ABE">
        <w:rPr>
          <w:sz w:val="22"/>
          <w:szCs w:val="22"/>
        </w:rPr>
        <w:t>reprezentowanym przez :</w:t>
      </w:r>
    </w:p>
    <w:p w14:paraId="46F7765F" w14:textId="77777777" w:rsidR="00BF0BD2" w:rsidRPr="00793ABE" w:rsidRDefault="00BF0BD2" w:rsidP="00BF0BD2">
      <w:pPr>
        <w:spacing w:line="360" w:lineRule="auto"/>
        <w:jc w:val="both"/>
        <w:rPr>
          <w:sz w:val="22"/>
          <w:szCs w:val="22"/>
        </w:rPr>
      </w:pPr>
      <w:r w:rsidRPr="00793ABE">
        <w:rPr>
          <w:b/>
          <w:sz w:val="22"/>
          <w:szCs w:val="22"/>
        </w:rPr>
        <w:t xml:space="preserve">- Dyrektora – mgr Józefa </w:t>
      </w:r>
      <w:proofErr w:type="spellStart"/>
      <w:r w:rsidRPr="00793ABE">
        <w:rPr>
          <w:b/>
          <w:sz w:val="22"/>
          <w:szCs w:val="22"/>
        </w:rPr>
        <w:t>Długonia</w:t>
      </w:r>
      <w:proofErr w:type="spellEnd"/>
    </w:p>
    <w:p w14:paraId="1E850284" w14:textId="77777777" w:rsidR="00BF0BD2" w:rsidRPr="00793ABE" w:rsidRDefault="00BF0BD2" w:rsidP="00BF0BD2">
      <w:pPr>
        <w:spacing w:line="360" w:lineRule="auto"/>
        <w:jc w:val="both"/>
        <w:rPr>
          <w:sz w:val="22"/>
          <w:szCs w:val="22"/>
        </w:rPr>
      </w:pPr>
      <w:r w:rsidRPr="00793ABE">
        <w:rPr>
          <w:sz w:val="22"/>
          <w:szCs w:val="22"/>
        </w:rPr>
        <w:t xml:space="preserve">zwanym dalej </w:t>
      </w:r>
      <w:r w:rsidRPr="00793ABE">
        <w:rPr>
          <w:b/>
          <w:bCs/>
          <w:sz w:val="22"/>
          <w:szCs w:val="22"/>
        </w:rPr>
        <w:t>Zamawiający</w:t>
      </w:r>
      <w:r w:rsidRPr="00793ABE">
        <w:rPr>
          <w:sz w:val="22"/>
          <w:szCs w:val="22"/>
        </w:rPr>
        <w:t xml:space="preserve"> lub </w:t>
      </w:r>
      <w:r w:rsidRPr="00793ABE">
        <w:rPr>
          <w:b/>
          <w:bCs/>
          <w:sz w:val="22"/>
          <w:szCs w:val="22"/>
        </w:rPr>
        <w:t xml:space="preserve">Stroną </w:t>
      </w:r>
    </w:p>
    <w:p w14:paraId="6FBE39EC" w14:textId="77777777" w:rsidR="00BF0BD2" w:rsidRPr="00793ABE" w:rsidRDefault="00BF0BD2" w:rsidP="00BF0BD2">
      <w:pPr>
        <w:spacing w:line="360" w:lineRule="auto"/>
        <w:jc w:val="both"/>
        <w:rPr>
          <w:bCs/>
          <w:spacing w:val="-3"/>
          <w:sz w:val="22"/>
          <w:szCs w:val="22"/>
        </w:rPr>
      </w:pPr>
      <w:r w:rsidRPr="00793ABE">
        <w:rPr>
          <w:sz w:val="22"/>
          <w:szCs w:val="22"/>
        </w:rPr>
        <w:t xml:space="preserve">dalej łącznie jako </w:t>
      </w:r>
      <w:r w:rsidRPr="00793ABE">
        <w:rPr>
          <w:b/>
          <w:bCs/>
          <w:sz w:val="22"/>
          <w:szCs w:val="22"/>
        </w:rPr>
        <w:t xml:space="preserve">Strony </w:t>
      </w:r>
    </w:p>
    <w:p w14:paraId="6FC106DF" w14:textId="77777777" w:rsidR="00BF0BD2" w:rsidRPr="00793ABE" w:rsidRDefault="00BF0BD2" w:rsidP="00CA111E">
      <w:pPr>
        <w:spacing w:line="360" w:lineRule="auto"/>
        <w:jc w:val="both"/>
        <w:rPr>
          <w:bCs/>
          <w:spacing w:val="-3"/>
          <w:sz w:val="22"/>
          <w:szCs w:val="22"/>
        </w:rPr>
      </w:pPr>
    </w:p>
    <w:p w14:paraId="2E9C10AA" w14:textId="261D20E2" w:rsidR="005A0B37" w:rsidRPr="00793ABE" w:rsidRDefault="005A0B37" w:rsidP="005A0B37">
      <w:pPr>
        <w:spacing w:line="360" w:lineRule="auto"/>
        <w:jc w:val="both"/>
        <w:rPr>
          <w:bCs/>
          <w:sz w:val="22"/>
          <w:szCs w:val="22"/>
          <w:lang w:bidi="pl-PL"/>
        </w:rPr>
      </w:pPr>
      <w:r w:rsidRPr="00793ABE">
        <w:rPr>
          <w:bCs/>
          <w:sz w:val="22"/>
          <w:szCs w:val="22"/>
          <w:lang w:bidi="pl-PL"/>
        </w:rPr>
        <w:t>W oparciu o art. 2 ust. 1 pkt. 1 ustawy. Prawo zamówień publicznych z uwagi na fakt, iż niniejsze zamówienie nie przekracza kwoty 1</w:t>
      </w:r>
      <w:r w:rsidR="00E134C7">
        <w:rPr>
          <w:bCs/>
          <w:sz w:val="22"/>
          <w:szCs w:val="22"/>
          <w:lang w:bidi="pl-PL"/>
        </w:rPr>
        <w:t>7</w:t>
      </w:r>
      <w:r w:rsidRPr="00793ABE">
        <w:rPr>
          <w:bCs/>
          <w:sz w:val="22"/>
          <w:szCs w:val="22"/>
          <w:lang w:bidi="pl-PL"/>
        </w:rPr>
        <w:t>0 000 zł netto do niniejszej umowy nie stosuje się przepisów Ustawy z dnia 11 września 2019 r. – Prawo zamówień publicznych (</w:t>
      </w:r>
      <w:proofErr w:type="spellStart"/>
      <w:r w:rsidRPr="00793ABE">
        <w:rPr>
          <w:bCs/>
          <w:i/>
          <w:sz w:val="22"/>
          <w:szCs w:val="22"/>
          <w:lang w:bidi="pl-PL"/>
        </w:rPr>
        <w:t>t.j</w:t>
      </w:r>
      <w:proofErr w:type="spellEnd"/>
      <w:r w:rsidRPr="00793ABE">
        <w:rPr>
          <w:bCs/>
          <w:i/>
          <w:sz w:val="22"/>
          <w:szCs w:val="22"/>
          <w:lang w:bidi="pl-PL"/>
        </w:rPr>
        <w:t>. Dz. U. z 202</w:t>
      </w:r>
      <w:r w:rsidR="00262A9A" w:rsidRPr="00793ABE">
        <w:rPr>
          <w:bCs/>
          <w:i/>
          <w:sz w:val="22"/>
          <w:szCs w:val="22"/>
          <w:lang w:bidi="pl-PL"/>
        </w:rPr>
        <w:t>4</w:t>
      </w:r>
      <w:r w:rsidRPr="00793ABE">
        <w:rPr>
          <w:bCs/>
          <w:i/>
          <w:sz w:val="22"/>
          <w:szCs w:val="22"/>
          <w:lang w:bidi="pl-PL"/>
        </w:rPr>
        <w:t xml:space="preserve"> r. poz. 1</w:t>
      </w:r>
      <w:r w:rsidR="00262A9A" w:rsidRPr="00793ABE">
        <w:rPr>
          <w:bCs/>
          <w:i/>
          <w:sz w:val="22"/>
          <w:szCs w:val="22"/>
          <w:lang w:bidi="pl-PL"/>
        </w:rPr>
        <w:t>320</w:t>
      </w:r>
      <w:r w:rsidR="00BA280F" w:rsidRPr="00793ABE">
        <w:rPr>
          <w:bCs/>
          <w:i/>
          <w:sz w:val="22"/>
          <w:szCs w:val="22"/>
          <w:lang w:bidi="pl-PL"/>
        </w:rPr>
        <w:t xml:space="preserve"> </w:t>
      </w:r>
      <w:proofErr w:type="spellStart"/>
      <w:r w:rsidR="00BA280F" w:rsidRPr="00793ABE">
        <w:rPr>
          <w:bCs/>
          <w:i/>
          <w:sz w:val="22"/>
          <w:szCs w:val="22"/>
          <w:lang w:bidi="pl-PL"/>
        </w:rPr>
        <w:t>t.j</w:t>
      </w:r>
      <w:proofErr w:type="spellEnd"/>
      <w:r w:rsidR="00BA280F" w:rsidRPr="00793ABE">
        <w:rPr>
          <w:bCs/>
          <w:i/>
          <w:sz w:val="22"/>
          <w:szCs w:val="22"/>
          <w:lang w:bidi="pl-PL"/>
        </w:rPr>
        <w:t xml:space="preserve">. z </w:t>
      </w:r>
      <w:proofErr w:type="spellStart"/>
      <w:r w:rsidR="00BA280F" w:rsidRPr="00793ABE">
        <w:rPr>
          <w:bCs/>
          <w:i/>
          <w:sz w:val="22"/>
          <w:szCs w:val="22"/>
          <w:lang w:bidi="pl-PL"/>
        </w:rPr>
        <w:t>późn</w:t>
      </w:r>
      <w:proofErr w:type="spellEnd"/>
      <w:r w:rsidR="00BA280F" w:rsidRPr="00793ABE">
        <w:rPr>
          <w:bCs/>
          <w:i/>
          <w:sz w:val="22"/>
          <w:szCs w:val="22"/>
          <w:lang w:bidi="pl-PL"/>
        </w:rPr>
        <w:t>. zm</w:t>
      </w:r>
      <w:r w:rsidRPr="00793ABE">
        <w:rPr>
          <w:bCs/>
          <w:i/>
          <w:sz w:val="22"/>
          <w:szCs w:val="22"/>
          <w:lang w:bidi="pl-PL"/>
        </w:rPr>
        <w:t>.)</w:t>
      </w:r>
      <w:r w:rsidRPr="00793ABE">
        <w:rPr>
          <w:bCs/>
          <w:sz w:val="22"/>
          <w:szCs w:val="22"/>
          <w:lang w:bidi="pl-PL"/>
        </w:rPr>
        <w:t xml:space="preserve">– dalej </w:t>
      </w:r>
      <w:proofErr w:type="spellStart"/>
      <w:r w:rsidR="00331942" w:rsidRPr="00793ABE">
        <w:rPr>
          <w:bCs/>
          <w:sz w:val="22"/>
          <w:szCs w:val="22"/>
          <w:lang w:bidi="pl-PL"/>
        </w:rPr>
        <w:t>P</w:t>
      </w:r>
      <w:r w:rsidRPr="00793ABE">
        <w:rPr>
          <w:bCs/>
          <w:sz w:val="22"/>
          <w:szCs w:val="22"/>
          <w:lang w:bidi="pl-PL"/>
        </w:rPr>
        <w:t>zp</w:t>
      </w:r>
      <w:proofErr w:type="spellEnd"/>
      <w:r w:rsidRPr="00793ABE">
        <w:rPr>
          <w:bCs/>
          <w:sz w:val="22"/>
          <w:szCs w:val="22"/>
          <w:lang w:bidi="pl-PL"/>
        </w:rPr>
        <w:t>,</w:t>
      </w:r>
    </w:p>
    <w:p w14:paraId="343811C4" w14:textId="77777777" w:rsidR="005A0B37" w:rsidRPr="00793ABE" w:rsidRDefault="005A0B37" w:rsidP="005A0B37">
      <w:pPr>
        <w:spacing w:line="360" w:lineRule="auto"/>
        <w:jc w:val="both"/>
        <w:rPr>
          <w:bCs/>
          <w:sz w:val="22"/>
          <w:szCs w:val="22"/>
          <w:lang w:bidi="pl-PL"/>
        </w:rPr>
      </w:pPr>
    </w:p>
    <w:p w14:paraId="660E5508" w14:textId="41FE8A13" w:rsidR="005A0B37" w:rsidRPr="00793ABE" w:rsidRDefault="005A0B37" w:rsidP="005A0B37">
      <w:pPr>
        <w:spacing w:line="360" w:lineRule="auto"/>
        <w:jc w:val="both"/>
        <w:rPr>
          <w:bCs/>
          <w:sz w:val="22"/>
          <w:szCs w:val="22"/>
          <w:lang w:bidi="pl-PL"/>
        </w:rPr>
      </w:pPr>
      <w:r w:rsidRPr="00793ABE">
        <w:rPr>
          <w:bCs/>
          <w:sz w:val="22"/>
          <w:szCs w:val="22"/>
          <w:lang w:bidi="pl-PL"/>
        </w:rPr>
        <w:t xml:space="preserve">Strony w związku z postępowaniem znak: </w:t>
      </w:r>
      <w:r w:rsidRPr="00793ABE">
        <w:rPr>
          <w:b/>
          <w:sz w:val="22"/>
          <w:szCs w:val="22"/>
          <w:lang w:bidi="pl-PL"/>
        </w:rPr>
        <w:t>ZP-3501/</w:t>
      </w:r>
      <w:r w:rsidR="00897EAB">
        <w:rPr>
          <w:b/>
          <w:sz w:val="22"/>
          <w:szCs w:val="22"/>
          <w:lang w:bidi="pl-PL"/>
        </w:rPr>
        <w:t>20</w:t>
      </w:r>
      <w:r w:rsidRPr="00793ABE">
        <w:rPr>
          <w:b/>
          <w:sz w:val="22"/>
          <w:szCs w:val="22"/>
          <w:lang w:bidi="pl-PL"/>
        </w:rPr>
        <w:t>/202</w:t>
      </w:r>
      <w:r w:rsidR="00E134C7">
        <w:rPr>
          <w:b/>
          <w:sz w:val="22"/>
          <w:szCs w:val="22"/>
          <w:lang w:bidi="pl-PL"/>
        </w:rPr>
        <w:t>6</w:t>
      </w:r>
      <w:r w:rsidRPr="00793ABE">
        <w:rPr>
          <w:bCs/>
          <w:sz w:val="22"/>
          <w:szCs w:val="22"/>
          <w:lang w:bidi="pl-PL"/>
        </w:rPr>
        <w:t xml:space="preserve"> zawarły umowę o następującej treści:</w:t>
      </w:r>
    </w:p>
    <w:p w14:paraId="4EE10306" w14:textId="77777777" w:rsidR="005A0B37" w:rsidRPr="00793ABE" w:rsidRDefault="005A0B37" w:rsidP="005A0B37">
      <w:pPr>
        <w:spacing w:line="360" w:lineRule="auto"/>
        <w:rPr>
          <w:b/>
          <w:bCs/>
          <w:sz w:val="22"/>
          <w:szCs w:val="22"/>
        </w:rPr>
      </w:pPr>
    </w:p>
    <w:p w14:paraId="293DE555" w14:textId="77777777" w:rsidR="005A0B37" w:rsidRPr="00793ABE" w:rsidRDefault="005A0B37" w:rsidP="005A0B37">
      <w:pPr>
        <w:spacing w:line="360" w:lineRule="auto"/>
        <w:jc w:val="center"/>
        <w:rPr>
          <w:b/>
          <w:bCs/>
          <w:sz w:val="22"/>
          <w:szCs w:val="22"/>
        </w:rPr>
      </w:pPr>
      <w:r w:rsidRPr="00793ABE">
        <w:rPr>
          <w:b/>
          <w:bCs/>
          <w:sz w:val="22"/>
          <w:szCs w:val="22"/>
        </w:rPr>
        <w:t>Preambuła</w:t>
      </w:r>
    </w:p>
    <w:p w14:paraId="4693B3C9" w14:textId="192EE38A" w:rsidR="005A0B37" w:rsidRPr="00793ABE" w:rsidRDefault="005A0B37" w:rsidP="005A0B37">
      <w:pPr>
        <w:spacing w:line="360" w:lineRule="auto"/>
        <w:jc w:val="both"/>
        <w:rPr>
          <w:sz w:val="22"/>
          <w:szCs w:val="22"/>
          <w:lang w:bidi="pl-PL"/>
        </w:rPr>
      </w:pPr>
      <w:r w:rsidRPr="00793ABE">
        <w:rPr>
          <w:sz w:val="22"/>
          <w:szCs w:val="22"/>
          <w:lang w:bidi="pl-PL"/>
        </w:rPr>
        <w:t>Strony będą się wzajemnie informować i współdziałać w celu wykonania umowy na warunkach obecnie uzgodnionych, jednak jeżeli na skutek działania siły wyższej wykonanie umowy stanie się niemożliwe bądź znacznie utrudnione, Strony podejmą wszelkie działania zmierzające do koncyliacyjnego uregulowania warunków wzajemnej współpracy. Wykonawca zobowiązuje do niezwłocznego informowania Zamawiającego o wszelkich okolicznościach wpływających na realizację Umowy, a także przedstawiania Zamawiającemu należycie umotywowanego wpływu zaistniałych okoliczności na realizację Umowy. Samo powołanie się przez Wykonawcę w przypadku niedotrzymania postanowień niniejszej umowy na ww. sił</w:t>
      </w:r>
      <w:r w:rsidR="00494AFD">
        <w:rPr>
          <w:sz w:val="22"/>
          <w:szCs w:val="22"/>
          <w:lang w:bidi="pl-PL"/>
        </w:rPr>
        <w:t>ę</w:t>
      </w:r>
      <w:r w:rsidRPr="00793ABE">
        <w:rPr>
          <w:sz w:val="22"/>
          <w:szCs w:val="22"/>
          <w:lang w:bidi="pl-PL"/>
        </w:rPr>
        <w:t xml:space="preserve"> wyższą bez należytego udokumentowania i uzasadnienia wpływu zaistniałych okoliczności na realizację </w:t>
      </w:r>
      <w:r w:rsidRPr="00793ABE">
        <w:rPr>
          <w:sz w:val="22"/>
          <w:szCs w:val="22"/>
          <w:lang w:bidi="pl-PL"/>
        </w:rPr>
        <w:lastRenderedPageBreak/>
        <w:t>Umowy nie spowoduje, że Zamawiający odstąpi od naliczenia przewidzianych kar umownych lub dochodzenia odszkodowania na zasadach ogólnych przewidzianych przepisami Kodeksu Cywilnego.</w:t>
      </w:r>
    </w:p>
    <w:p w14:paraId="2B6511EB" w14:textId="77777777" w:rsidR="005A0B37" w:rsidRPr="00793ABE" w:rsidRDefault="005A0B37" w:rsidP="005A0B37">
      <w:pPr>
        <w:spacing w:line="360" w:lineRule="auto"/>
        <w:jc w:val="both"/>
        <w:rPr>
          <w:sz w:val="22"/>
          <w:szCs w:val="22"/>
          <w:lang w:bidi="pl-PL"/>
        </w:rPr>
      </w:pPr>
      <w:r w:rsidRPr="00793ABE">
        <w:rPr>
          <w:sz w:val="22"/>
          <w:szCs w:val="22"/>
          <w:lang w:bidi="pl-PL"/>
        </w:rPr>
        <w:t>Strony oświadczają również , iż do zawarcia umowy dochodzi w okresie trwania wojny na terytorium Ukrainy, która ma wpływ m.in. na ceny surowców energetycznych. Strony ustalając warunki niniejszej umowy miały również na uwadze w/w okoliczność. Strony będą się wzajemnie informować i współdziałać w celu wykonania umowy na warunkach obecnie uzgodnionych, jednak, jeżeli na skutek oddziaływania trwającej wojny na Ukrainie na Polską gospodarkę wykonanie umowy stanie się niemożliwe bądź znacznie utrudnione, Strony podejmą wszelkie działania zmierzające do koncyliacyjnego uregulowania warunków wzajemnej współpracy. Wykonawca zobowiązuje do niezwłocznego informowania Zamawiającego o wszelkich okolicznościach wpływających na realizację Umowy, a także przedstawiania Zamawiającemu należycie umotywowanego wpływu zaistniałych okoliczności na realizację Umowy.</w:t>
      </w:r>
    </w:p>
    <w:p w14:paraId="32A7DBA4" w14:textId="77777777" w:rsidR="00BF0BD2" w:rsidRPr="00793ABE" w:rsidRDefault="00BF0BD2" w:rsidP="00BF0BD2">
      <w:pPr>
        <w:spacing w:line="360" w:lineRule="auto"/>
        <w:rPr>
          <w:bCs/>
          <w:spacing w:val="-3"/>
          <w:sz w:val="22"/>
          <w:szCs w:val="22"/>
        </w:rPr>
      </w:pPr>
    </w:p>
    <w:p w14:paraId="6CA1E0C4" w14:textId="77777777" w:rsidR="00BF0BD2" w:rsidRPr="00793ABE" w:rsidRDefault="00BF0BD2" w:rsidP="00331942">
      <w:pPr>
        <w:pStyle w:val="Nagwek1"/>
        <w:numPr>
          <w:ilvl w:val="0"/>
          <w:numId w:val="0"/>
        </w:numPr>
        <w:spacing w:line="360" w:lineRule="auto"/>
        <w:rPr>
          <w:rFonts w:ascii="Times New Roman" w:hAnsi="Times New Roman" w:cs="Times New Roman"/>
          <w:bCs/>
          <w:spacing w:val="-3"/>
          <w:szCs w:val="22"/>
        </w:rPr>
      </w:pPr>
      <w:r w:rsidRPr="00793ABE">
        <w:rPr>
          <w:rFonts w:ascii="Times New Roman" w:hAnsi="Times New Roman" w:cs="Times New Roman"/>
          <w:bCs/>
          <w:spacing w:val="-3"/>
          <w:szCs w:val="22"/>
        </w:rPr>
        <w:t>Przedmiot Umowy</w:t>
      </w:r>
    </w:p>
    <w:p w14:paraId="1938B644" w14:textId="77777777" w:rsidR="00BF0BD2" w:rsidRPr="00793ABE" w:rsidRDefault="00BF0BD2" w:rsidP="00BF0BD2">
      <w:pPr>
        <w:spacing w:line="360" w:lineRule="auto"/>
        <w:jc w:val="center"/>
        <w:rPr>
          <w:color w:val="000000"/>
          <w:sz w:val="22"/>
          <w:szCs w:val="22"/>
        </w:rPr>
      </w:pPr>
      <w:r w:rsidRPr="00793ABE">
        <w:rPr>
          <w:b/>
          <w:bCs/>
          <w:spacing w:val="-3"/>
          <w:sz w:val="22"/>
          <w:szCs w:val="22"/>
        </w:rPr>
        <w:t>§ 1</w:t>
      </w:r>
    </w:p>
    <w:p w14:paraId="2FB51A4F" w14:textId="345D2F49" w:rsidR="00BF0BD2" w:rsidRPr="00793ABE" w:rsidRDefault="00BF0BD2" w:rsidP="00BF0BD2">
      <w:pPr>
        <w:widowControl w:val="0"/>
        <w:numPr>
          <w:ilvl w:val="0"/>
          <w:numId w:val="3"/>
        </w:numPr>
        <w:tabs>
          <w:tab w:val="num" w:pos="360"/>
        </w:tabs>
        <w:autoSpaceDE w:val="0"/>
        <w:spacing w:line="360" w:lineRule="auto"/>
        <w:ind w:left="284" w:hanging="284"/>
        <w:jc w:val="both"/>
        <w:rPr>
          <w:spacing w:val="-3"/>
          <w:sz w:val="22"/>
          <w:szCs w:val="22"/>
        </w:rPr>
      </w:pPr>
      <w:r w:rsidRPr="00793ABE">
        <w:rPr>
          <w:color w:val="000000"/>
          <w:sz w:val="22"/>
          <w:szCs w:val="22"/>
        </w:rPr>
        <w:t>Przedmiotem niniejszej Umowy jest sukcesywna dostawa do Zamawiającego</w:t>
      </w:r>
      <w:r w:rsidR="004B0F2D" w:rsidRPr="00793ABE">
        <w:rPr>
          <w:color w:val="000000"/>
          <w:sz w:val="22"/>
          <w:szCs w:val="22"/>
        </w:rPr>
        <w:t xml:space="preserve"> </w:t>
      </w:r>
      <w:r w:rsidR="00FE41CC" w:rsidRPr="00FE41CC">
        <w:rPr>
          <w:b/>
          <w:bCs/>
          <w:i/>
          <w:iCs/>
          <w:sz w:val="22"/>
          <w:szCs w:val="22"/>
        </w:rPr>
        <w:t xml:space="preserve">(pakiet, numer zadania </w:t>
      </w:r>
      <w:r w:rsidR="00FE41CC" w:rsidRPr="00FE41CC">
        <w:rPr>
          <w:b/>
          <w:bCs/>
          <w:i/>
          <w:iCs/>
          <w:sz w:val="22"/>
          <w:szCs w:val="22"/>
          <w:highlight w:val="yellow"/>
        </w:rPr>
        <w:t>…</w:t>
      </w:r>
      <w:r w:rsidR="00FE41CC" w:rsidRPr="00FE41CC">
        <w:rPr>
          <w:b/>
          <w:bCs/>
          <w:i/>
          <w:iCs/>
          <w:sz w:val="22"/>
          <w:szCs w:val="22"/>
        </w:rPr>
        <w:t>)</w:t>
      </w:r>
      <w:r w:rsidR="0070662B" w:rsidRPr="00793ABE">
        <w:rPr>
          <w:color w:val="000000"/>
          <w:sz w:val="22"/>
          <w:szCs w:val="22"/>
        </w:rPr>
        <w:t xml:space="preserve"> </w:t>
      </w:r>
      <w:r w:rsidRPr="00793ABE">
        <w:rPr>
          <w:color w:val="000000"/>
          <w:sz w:val="22"/>
          <w:szCs w:val="22"/>
        </w:rPr>
        <w:t xml:space="preserve">w  ilości i rodzaju określonym w ofercie </w:t>
      </w:r>
      <w:r w:rsidRPr="00793ABE">
        <w:rPr>
          <w:sz w:val="22"/>
          <w:szCs w:val="22"/>
        </w:rPr>
        <w:t xml:space="preserve">Wykonawcy z dnia </w:t>
      </w:r>
      <w:r w:rsidRPr="00793ABE">
        <w:rPr>
          <w:sz w:val="22"/>
          <w:szCs w:val="22"/>
          <w:highlight w:val="yellow"/>
        </w:rPr>
        <w:t>…</w:t>
      </w:r>
      <w:r w:rsidR="00FE41CC">
        <w:rPr>
          <w:sz w:val="22"/>
          <w:szCs w:val="22"/>
        </w:rPr>
        <w:t xml:space="preserve"> roku.</w:t>
      </w:r>
    </w:p>
    <w:p w14:paraId="51BF06BD" w14:textId="7D4D85B8" w:rsidR="00BF0BD2" w:rsidRPr="00793ABE" w:rsidRDefault="00BF0BD2" w:rsidP="00BF0BD2">
      <w:pPr>
        <w:widowControl w:val="0"/>
        <w:numPr>
          <w:ilvl w:val="0"/>
          <w:numId w:val="3"/>
        </w:numPr>
        <w:tabs>
          <w:tab w:val="num" w:pos="360"/>
        </w:tabs>
        <w:autoSpaceDE w:val="0"/>
        <w:spacing w:line="360" w:lineRule="auto"/>
        <w:ind w:left="284" w:hanging="284"/>
        <w:jc w:val="both"/>
        <w:rPr>
          <w:sz w:val="22"/>
          <w:szCs w:val="22"/>
        </w:rPr>
      </w:pPr>
      <w:r w:rsidRPr="00793ABE">
        <w:rPr>
          <w:spacing w:val="-3"/>
          <w:sz w:val="22"/>
          <w:szCs w:val="22"/>
        </w:rPr>
        <w:t xml:space="preserve">Wykonawca przyjmuje na siebie przedmiot umowy i zobowiązuje się sukcesywnie dostarczać Zamawiającemu: </w:t>
      </w:r>
      <w:r w:rsidR="00FE41CC" w:rsidRPr="00FE41CC">
        <w:rPr>
          <w:b/>
          <w:bCs/>
          <w:i/>
          <w:iCs/>
          <w:sz w:val="22"/>
          <w:szCs w:val="22"/>
        </w:rPr>
        <w:t xml:space="preserve">(pakiet, numer zadania </w:t>
      </w:r>
      <w:r w:rsidR="00FE41CC" w:rsidRPr="00FE41CC">
        <w:rPr>
          <w:b/>
          <w:bCs/>
          <w:i/>
          <w:iCs/>
          <w:sz w:val="22"/>
          <w:szCs w:val="22"/>
          <w:highlight w:val="yellow"/>
        </w:rPr>
        <w:t>…</w:t>
      </w:r>
      <w:r w:rsidR="00FE41CC" w:rsidRPr="00FE41CC">
        <w:rPr>
          <w:b/>
          <w:bCs/>
          <w:i/>
          <w:iCs/>
          <w:sz w:val="22"/>
          <w:szCs w:val="22"/>
        </w:rPr>
        <w:t>)</w:t>
      </w:r>
      <w:r w:rsidRPr="00793ABE">
        <w:rPr>
          <w:spacing w:val="-3"/>
          <w:sz w:val="22"/>
          <w:szCs w:val="22"/>
        </w:rPr>
        <w:t xml:space="preserve"> </w:t>
      </w:r>
      <w:r w:rsidRPr="00793ABE">
        <w:rPr>
          <w:sz w:val="22"/>
          <w:szCs w:val="22"/>
        </w:rPr>
        <w:t xml:space="preserve">dalej „towar lub produkt” zgodne ze szczegółowym opisem zawartym </w:t>
      </w:r>
      <w:r w:rsidR="005A0B37" w:rsidRPr="00793ABE">
        <w:rPr>
          <w:sz w:val="22"/>
          <w:szCs w:val="22"/>
        </w:rPr>
        <w:t>w ofercie</w:t>
      </w:r>
      <w:r w:rsidRPr="00793ABE">
        <w:rPr>
          <w:sz w:val="22"/>
          <w:szCs w:val="22"/>
        </w:rPr>
        <w:t xml:space="preserve"> do niniejszej Umowy tj. ofercie Wykonawcy z dnia </w:t>
      </w:r>
      <w:r w:rsidRPr="00793ABE">
        <w:rPr>
          <w:sz w:val="22"/>
          <w:szCs w:val="22"/>
          <w:highlight w:val="yellow"/>
        </w:rPr>
        <w:t>…</w:t>
      </w:r>
      <w:r w:rsidR="00FE41CC">
        <w:rPr>
          <w:sz w:val="22"/>
          <w:szCs w:val="22"/>
        </w:rPr>
        <w:t xml:space="preserve"> roku.</w:t>
      </w:r>
    </w:p>
    <w:p w14:paraId="287269C9" w14:textId="695AF622" w:rsidR="00BF0BD2" w:rsidRPr="00793ABE" w:rsidRDefault="00BF0BD2" w:rsidP="008A5AE6">
      <w:pPr>
        <w:widowControl w:val="0"/>
        <w:numPr>
          <w:ilvl w:val="0"/>
          <w:numId w:val="3"/>
        </w:numPr>
        <w:autoSpaceDE w:val="0"/>
        <w:spacing w:line="360" w:lineRule="auto"/>
        <w:jc w:val="both"/>
        <w:rPr>
          <w:sz w:val="22"/>
          <w:szCs w:val="22"/>
        </w:rPr>
      </w:pPr>
      <w:r w:rsidRPr="00793ABE">
        <w:rPr>
          <w:sz w:val="22"/>
          <w:szCs w:val="22"/>
        </w:rPr>
        <w:t>Ceny towarów określa oferta cenowa Wykonawcy z dnia</w:t>
      </w:r>
      <w:r w:rsidR="00B071A0" w:rsidRPr="00793ABE">
        <w:rPr>
          <w:sz w:val="22"/>
          <w:szCs w:val="22"/>
        </w:rPr>
        <w:t xml:space="preserve"> </w:t>
      </w:r>
      <w:r w:rsidRPr="00793ABE">
        <w:rPr>
          <w:sz w:val="22"/>
          <w:szCs w:val="22"/>
          <w:highlight w:val="yellow"/>
        </w:rPr>
        <w:t>…</w:t>
      </w:r>
      <w:r w:rsidRPr="00793ABE">
        <w:rPr>
          <w:sz w:val="22"/>
          <w:szCs w:val="22"/>
        </w:rPr>
        <w:t xml:space="preserve"> stanowiąca załącznik nr 2 do niniejszej umowy.</w:t>
      </w:r>
    </w:p>
    <w:p w14:paraId="485117CA" w14:textId="77777777" w:rsidR="00BF0BD2" w:rsidRPr="00793ABE" w:rsidRDefault="00BF0BD2" w:rsidP="00BF0BD2">
      <w:pPr>
        <w:widowControl w:val="0"/>
        <w:numPr>
          <w:ilvl w:val="0"/>
          <w:numId w:val="3"/>
        </w:numPr>
        <w:tabs>
          <w:tab w:val="num" w:pos="360"/>
        </w:tabs>
        <w:autoSpaceDE w:val="0"/>
        <w:spacing w:line="360" w:lineRule="auto"/>
        <w:ind w:left="284" w:hanging="284"/>
        <w:jc w:val="both"/>
        <w:rPr>
          <w:sz w:val="22"/>
          <w:szCs w:val="22"/>
        </w:rPr>
      </w:pPr>
      <w:r w:rsidRPr="00793ABE">
        <w:rPr>
          <w:sz w:val="22"/>
          <w:szCs w:val="22"/>
        </w:rPr>
        <w:t xml:space="preserve">Wartość przedmiotu umowy Strony ustalają: </w:t>
      </w:r>
    </w:p>
    <w:p w14:paraId="6A0A7D11" w14:textId="77777777" w:rsidR="00BF0BD2" w:rsidRPr="00793ABE" w:rsidRDefault="00BF0BD2" w:rsidP="00BF0BD2">
      <w:pPr>
        <w:widowControl w:val="0"/>
        <w:autoSpaceDE w:val="0"/>
        <w:spacing w:line="360" w:lineRule="auto"/>
        <w:ind w:left="284"/>
        <w:jc w:val="both"/>
        <w:rPr>
          <w:sz w:val="22"/>
          <w:szCs w:val="22"/>
        </w:rPr>
      </w:pPr>
      <w:r w:rsidRPr="00793ABE">
        <w:rPr>
          <w:sz w:val="22"/>
          <w:szCs w:val="22"/>
        </w:rPr>
        <w:t xml:space="preserve">Zadanie </w:t>
      </w:r>
      <w:r w:rsidRPr="00496C27">
        <w:rPr>
          <w:sz w:val="22"/>
          <w:szCs w:val="22"/>
          <w:highlight w:val="yellow"/>
        </w:rPr>
        <w:t>…</w:t>
      </w:r>
      <w:r w:rsidRPr="00793ABE">
        <w:rPr>
          <w:sz w:val="22"/>
          <w:szCs w:val="22"/>
        </w:rPr>
        <w:t xml:space="preserve"> </w:t>
      </w:r>
    </w:p>
    <w:p w14:paraId="2F6CE977" w14:textId="1B48CDB4" w:rsidR="00BF0BD2" w:rsidRPr="00793ABE" w:rsidRDefault="00BF0BD2" w:rsidP="00BF0BD2">
      <w:pPr>
        <w:widowControl w:val="0"/>
        <w:numPr>
          <w:ilvl w:val="0"/>
          <w:numId w:val="7"/>
        </w:numPr>
        <w:suppressAutoHyphens w:val="0"/>
        <w:autoSpaceDE w:val="0"/>
        <w:autoSpaceDN w:val="0"/>
        <w:adjustRightInd w:val="0"/>
        <w:spacing w:line="360" w:lineRule="auto"/>
        <w:jc w:val="both"/>
        <w:rPr>
          <w:sz w:val="22"/>
          <w:szCs w:val="22"/>
        </w:rPr>
      </w:pPr>
      <w:r w:rsidRPr="00793ABE">
        <w:rPr>
          <w:sz w:val="22"/>
          <w:szCs w:val="22"/>
        </w:rPr>
        <w:t>Na kwotę netto / za rok w wysokości …</w:t>
      </w:r>
      <w:r w:rsidR="00B071A0" w:rsidRPr="00793ABE">
        <w:rPr>
          <w:sz w:val="22"/>
          <w:szCs w:val="22"/>
        </w:rPr>
        <w:t xml:space="preserve"> </w:t>
      </w:r>
      <w:r w:rsidRPr="00793ABE">
        <w:rPr>
          <w:sz w:val="22"/>
          <w:szCs w:val="22"/>
        </w:rPr>
        <w:t>zł. (słownie:</w:t>
      </w:r>
      <w:r w:rsidR="00B071A0" w:rsidRPr="00793ABE">
        <w:rPr>
          <w:sz w:val="22"/>
          <w:szCs w:val="22"/>
        </w:rPr>
        <w:t xml:space="preserve"> </w:t>
      </w:r>
      <w:r w:rsidRPr="00793ABE">
        <w:rPr>
          <w:sz w:val="22"/>
          <w:szCs w:val="22"/>
        </w:rPr>
        <w:t>…</w:t>
      </w:r>
      <w:r w:rsidR="009A717B">
        <w:rPr>
          <w:sz w:val="22"/>
          <w:szCs w:val="22"/>
        </w:rPr>
        <w:t>.</w:t>
      </w:r>
      <w:r w:rsidRPr="00793ABE">
        <w:rPr>
          <w:sz w:val="22"/>
          <w:szCs w:val="22"/>
        </w:rPr>
        <w:t xml:space="preserve">)  </w:t>
      </w:r>
    </w:p>
    <w:p w14:paraId="0045507A" w14:textId="30CC2EAE" w:rsidR="00BF0BD2" w:rsidRPr="00793ABE" w:rsidRDefault="00BF0BD2" w:rsidP="00BF0BD2">
      <w:pPr>
        <w:widowControl w:val="0"/>
        <w:numPr>
          <w:ilvl w:val="0"/>
          <w:numId w:val="7"/>
        </w:numPr>
        <w:suppressAutoHyphens w:val="0"/>
        <w:autoSpaceDE w:val="0"/>
        <w:autoSpaceDN w:val="0"/>
        <w:adjustRightInd w:val="0"/>
        <w:spacing w:line="360" w:lineRule="auto"/>
        <w:jc w:val="both"/>
        <w:rPr>
          <w:sz w:val="22"/>
          <w:szCs w:val="22"/>
        </w:rPr>
      </w:pPr>
      <w:r w:rsidRPr="00793ABE">
        <w:rPr>
          <w:sz w:val="22"/>
          <w:szCs w:val="22"/>
        </w:rPr>
        <w:t>Na kwotę brutto / za rok w wysokości …</w:t>
      </w:r>
      <w:r w:rsidR="00B071A0" w:rsidRPr="00793ABE">
        <w:rPr>
          <w:sz w:val="22"/>
          <w:szCs w:val="22"/>
        </w:rPr>
        <w:t xml:space="preserve"> </w:t>
      </w:r>
      <w:r w:rsidRPr="00793ABE">
        <w:rPr>
          <w:sz w:val="22"/>
          <w:szCs w:val="22"/>
        </w:rPr>
        <w:t>zł. (słownie:</w:t>
      </w:r>
      <w:r w:rsidR="00B071A0" w:rsidRPr="00793ABE">
        <w:rPr>
          <w:sz w:val="22"/>
          <w:szCs w:val="22"/>
        </w:rPr>
        <w:t xml:space="preserve"> </w:t>
      </w:r>
      <w:r w:rsidRPr="00793ABE">
        <w:rPr>
          <w:sz w:val="22"/>
          <w:szCs w:val="22"/>
        </w:rPr>
        <w:t xml:space="preserve">…)  </w:t>
      </w:r>
    </w:p>
    <w:p w14:paraId="7E2D0E6A" w14:textId="77777777" w:rsidR="00BF0BD2" w:rsidRPr="00793ABE" w:rsidRDefault="00BF0BD2" w:rsidP="00BF0BD2">
      <w:pPr>
        <w:widowControl w:val="0"/>
        <w:autoSpaceDE w:val="0"/>
        <w:spacing w:line="360" w:lineRule="auto"/>
        <w:ind w:left="284"/>
        <w:jc w:val="both"/>
        <w:rPr>
          <w:sz w:val="22"/>
          <w:szCs w:val="22"/>
        </w:rPr>
      </w:pPr>
      <w:r w:rsidRPr="00793ABE">
        <w:rPr>
          <w:sz w:val="22"/>
          <w:szCs w:val="22"/>
        </w:rPr>
        <w:t>Całkowita wartość umowy:</w:t>
      </w:r>
    </w:p>
    <w:p w14:paraId="218EFE42" w14:textId="607FB8B9" w:rsidR="00BF0BD2" w:rsidRPr="00793ABE" w:rsidRDefault="00BF0BD2" w:rsidP="00BF0BD2">
      <w:pPr>
        <w:widowControl w:val="0"/>
        <w:numPr>
          <w:ilvl w:val="0"/>
          <w:numId w:val="14"/>
        </w:numPr>
        <w:suppressAutoHyphens w:val="0"/>
        <w:autoSpaceDE w:val="0"/>
        <w:autoSpaceDN w:val="0"/>
        <w:adjustRightInd w:val="0"/>
        <w:spacing w:line="360" w:lineRule="auto"/>
        <w:jc w:val="both"/>
        <w:rPr>
          <w:sz w:val="22"/>
          <w:szCs w:val="22"/>
        </w:rPr>
      </w:pPr>
      <w:r w:rsidRPr="00793ABE">
        <w:rPr>
          <w:sz w:val="22"/>
          <w:szCs w:val="22"/>
        </w:rPr>
        <w:t>Na kwotę netto / za rok w wysokości …</w:t>
      </w:r>
      <w:r w:rsidR="00B071A0" w:rsidRPr="00793ABE">
        <w:rPr>
          <w:sz w:val="22"/>
          <w:szCs w:val="22"/>
        </w:rPr>
        <w:t xml:space="preserve"> </w:t>
      </w:r>
      <w:r w:rsidRPr="00793ABE">
        <w:rPr>
          <w:sz w:val="22"/>
          <w:szCs w:val="22"/>
        </w:rPr>
        <w:t>zł. (słownie:</w:t>
      </w:r>
      <w:r w:rsidR="00B071A0" w:rsidRPr="00793ABE">
        <w:rPr>
          <w:sz w:val="22"/>
          <w:szCs w:val="22"/>
        </w:rPr>
        <w:t xml:space="preserve"> </w:t>
      </w:r>
      <w:r w:rsidRPr="00793ABE">
        <w:rPr>
          <w:sz w:val="22"/>
          <w:szCs w:val="22"/>
        </w:rPr>
        <w:t>…</w:t>
      </w:r>
      <w:r w:rsidR="009A717B">
        <w:rPr>
          <w:sz w:val="22"/>
          <w:szCs w:val="22"/>
        </w:rPr>
        <w:t>.</w:t>
      </w:r>
      <w:r w:rsidRPr="00793ABE">
        <w:rPr>
          <w:sz w:val="22"/>
          <w:szCs w:val="22"/>
        </w:rPr>
        <w:t xml:space="preserve">)  </w:t>
      </w:r>
    </w:p>
    <w:p w14:paraId="3D0394B9" w14:textId="75BCA12A" w:rsidR="00BF0BD2" w:rsidRPr="00793ABE" w:rsidRDefault="00BF0BD2" w:rsidP="00BF0BD2">
      <w:pPr>
        <w:widowControl w:val="0"/>
        <w:numPr>
          <w:ilvl w:val="0"/>
          <w:numId w:val="14"/>
        </w:numPr>
        <w:suppressAutoHyphens w:val="0"/>
        <w:autoSpaceDE w:val="0"/>
        <w:autoSpaceDN w:val="0"/>
        <w:adjustRightInd w:val="0"/>
        <w:spacing w:line="360" w:lineRule="auto"/>
        <w:jc w:val="both"/>
        <w:rPr>
          <w:sz w:val="22"/>
          <w:szCs w:val="22"/>
        </w:rPr>
      </w:pPr>
      <w:r w:rsidRPr="00793ABE">
        <w:rPr>
          <w:sz w:val="22"/>
          <w:szCs w:val="22"/>
        </w:rPr>
        <w:t>Na kwotę brutto / za rok w wysokości …</w:t>
      </w:r>
      <w:r w:rsidR="00B071A0" w:rsidRPr="00793ABE">
        <w:rPr>
          <w:sz w:val="22"/>
          <w:szCs w:val="22"/>
        </w:rPr>
        <w:t xml:space="preserve"> </w:t>
      </w:r>
      <w:r w:rsidRPr="00793ABE">
        <w:rPr>
          <w:sz w:val="22"/>
          <w:szCs w:val="22"/>
        </w:rPr>
        <w:t>zł. (słownie:</w:t>
      </w:r>
      <w:r w:rsidR="00B071A0" w:rsidRPr="00793ABE">
        <w:rPr>
          <w:sz w:val="22"/>
          <w:szCs w:val="22"/>
        </w:rPr>
        <w:t xml:space="preserve"> </w:t>
      </w:r>
      <w:r w:rsidRPr="00793ABE">
        <w:rPr>
          <w:sz w:val="22"/>
          <w:szCs w:val="22"/>
        </w:rPr>
        <w:t xml:space="preserve">…)  </w:t>
      </w:r>
    </w:p>
    <w:p w14:paraId="7CA6C231" w14:textId="77777777" w:rsidR="0047724E" w:rsidRPr="00793ABE" w:rsidRDefault="0047724E" w:rsidP="0047724E">
      <w:pPr>
        <w:widowControl w:val="0"/>
        <w:suppressAutoHyphens w:val="0"/>
        <w:autoSpaceDE w:val="0"/>
        <w:autoSpaceDN w:val="0"/>
        <w:adjustRightInd w:val="0"/>
        <w:spacing w:line="360" w:lineRule="auto"/>
        <w:jc w:val="both"/>
        <w:rPr>
          <w:sz w:val="22"/>
          <w:szCs w:val="22"/>
        </w:rPr>
      </w:pPr>
    </w:p>
    <w:p w14:paraId="500FE093" w14:textId="6E95EDF6" w:rsidR="0047724E" w:rsidRPr="00793ABE" w:rsidRDefault="0047724E" w:rsidP="0047724E">
      <w:pPr>
        <w:widowControl w:val="0"/>
        <w:numPr>
          <w:ilvl w:val="0"/>
          <w:numId w:val="3"/>
        </w:numPr>
        <w:tabs>
          <w:tab w:val="num" w:pos="360"/>
          <w:tab w:val="num" w:pos="720"/>
        </w:tabs>
        <w:suppressAutoHyphens w:val="0"/>
        <w:autoSpaceDE w:val="0"/>
        <w:spacing w:line="360" w:lineRule="auto"/>
        <w:ind w:left="142" w:firstLine="142"/>
        <w:jc w:val="both"/>
        <w:rPr>
          <w:sz w:val="22"/>
          <w:szCs w:val="22"/>
        </w:rPr>
      </w:pPr>
      <w:r w:rsidRPr="00793ABE">
        <w:rPr>
          <w:sz w:val="22"/>
          <w:szCs w:val="22"/>
        </w:rPr>
        <w:t xml:space="preserve">Podane wyżej kwoty są </w:t>
      </w:r>
      <w:r w:rsidRPr="00793ABE">
        <w:rPr>
          <w:b/>
          <w:sz w:val="22"/>
          <w:szCs w:val="22"/>
        </w:rPr>
        <w:t>kwotami maksymalnymi</w:t>
      </w:r>
      <w:r w:rsidRPr="00793ABE">
        <w:rPr>
          <w:sz w:val="22"/>
          <w:szCs w:val="22"/>
        </w:rPr>
        <w:t xml:space="preserve">, za każdym razem podstawą wynagrodzenia Wykonawcy będzie faktura VAT wystawiona za rzeczywiście zrealizowane zamówienie złożone przez Zamawiającego zgodnie z § </w:t>
      </w:r>
      <w:r w:rsidR="00D43D02">
        <w:rPr>
          <w:sz w:val="22"/>
          <w:szCs w:val="22"/>
        </w:rPr>
        <w:t>3</w:t>
      </w:r>
      <w:r w:rsidRPr="00793ABE">
        <w:rPr>
          <w:sz w:val="22"/>
          <w:szCs w:val="22"/>
        </w:rPr>
        <w:t xml:space="preserve"> ust. </w:t>
      </w:r>
      <w:r w:rsidR="00D43D02">
        <w:rPr>
          <w:sz w:val="22"/>
          <w:szCs w:val="22"/>
        </w:rPr>
        <w:t>2</w:t>
      </w:r>
      <w:r w:rsidRPr="00793ABE">
        <w:rPr>
          <w:sz w:val="22"/>
          <w:szCs w:val="22"/>
        </w:rPr>
        <w:t xml:space="preserve"> Umowy, jednakże łączna wartość zrealizowanych dostaw nie może przekroczyć wartości maksymalnej umowy. Wynagrodzenie Wykonawcy wynikać będzie z liczby rzeczywiście wykonanych dostaw według cen jednostkowych określonych przez Wykonawcę w złożonej ofercie (kalkulacja ceny).</w:t>
      </w:r>
    </w:p>
    <w:p w14:paraId="3C06F3FA" w14:textId="49F56BDD" w:rsidR="00BF0BD2" w:rsidRPr="00793ABE" w:rsidRDefault="0047724E" w:rsidP="00793ABE">
      <w:pPr>
        <w:widowControl w:val="0"/>
        <w:numPr>
          <w:ilvl w:val="0"/>
          <w:numId w:val="3"/>
        </w:numPr>
        <w:tabs>
          <w:tab w:val="num" w:pos="360"/>
          <w:tab w:val="num" w:pos="720"/>
        </w:tabs>
        <w:suppressAutoHyphens w:val="0"/>
        <w:autoSpaceDE w:val="0"/>
        <w:spacing w:line="360" w:lineRule="auto"/>
        <w:ind w:left="142" w:firstLine="142"/>
        <w:jc w:val="both"/>
        <w:rPr>
          <w:bCs/>
          <w:spacing w:val="-3"/>
          <w:sz w:val="22"/>
          <w:szCs w:val="22"/>
        </w:rPr>
      </w:pPr>
      <w:r w:rsidRPr="00793ABE">
        <w:rPr>
          <w:sz w:val="22"/>
          <w:szCs w:val="22"/>
        </w:rPr>
        <w:t xml:space="preserve">Zamawiający ma prawo zmniejszyć zapotrzebowanie na dany towar stosownie do potrzeb Zamawiającego i w związku z tym Wykonawca zobowiązuje się do reagowania na zmniejszone ilościowo </w:t>
      </w:r>
      <w:r w:rsidRPr="00793ABE">
        <w:rPr>
          <w:sz w:val="22"/>
          <w:szCs w:val="22"/>
        </w:rPr>
        <w:lastRenderedPageBreak/>
        <w:t xml:space="preserve">zamówienia składane przez Zamawiającego na dany towar zgodnie z § </w:t>
      </w:r>
      <w:r w:rsidR="00D43D02">
        <w:rPr>
          <w:sz w:val="22"/>
          <w:szCs w:val="22"/>
        </w:rPr>
        <w:t>3</w:t>
      </w:r>
      <w:r w:rsidRPr="00793ABE">
        <w:rPr>
          <w:sz w:val="22"/>
          <w:szCs w:val="22"/>
        </w:rPr>
        <w:t xml:space="preserve"> ust. </w:t>
      </w:r>
      <w:r w:rsidR="00D43D02">
        <w:rPr>
          <w:sz w:val="22"/>
          <w:szCs w:val="22"/>
        </w:rPr>
        <w:t>2</w:t>
      </w:r>
      <w:r w:rsidRPr="00793ABE">
        <w:rPr>
          <w:sz w:val="22"/>
          <w:szCs w:val="22"/>
        </w:rPr>
        <w:t xml:space="preserve"> Umowy. Zamawiający zastrzega sobie prawo zmniejszenia w trakcie realizacji umowy, określonego w formularzu ofertowym zakresu zamówienia o maksymalnie </w:t>
      </w:r>
      <w:r w:rsidR="00FF611D" w:rsidRPr="00793ABE">
        <w:rPr>
          <w:sz w:val="22"/>
          <w:szCs w:val="22"/>
        </w:rPr>
        <w:t>30</w:t>
      </w:r>
      <w:r w:rsidRPr="00793ABE">
        <w:rPr>
          <w:sz w:val="22"/>
          <w:szCs w:val="22"/>
        </w:rPr>
        <w:t xml:space="preserve"> %</w:t>
      </w:r>
      <w:r w:rsidR="00494AFD">
        <w:rPr>
          <w:sz w:val="22"/>
          <w:szCs w:val="22"/>
        </w:rPr>
        <w:t xml:space="preserve"> całkowitej wartości brutto umowy</w:t>
      </w:r>
      <w:r w:rsidRPr="00793ABE">
        <w:rPr>
          <w:sz w:val="22"/>
          <w:szCs w:val="22"/>
        </w:rPr>
        <w:t xml:space="preserve">, jeżeli wystąpią niemożliwe do przewidzenia w chwili wszczęcia postępowania </w:t>
      </w:r>
      <w:r w:rsidR="00372834">
        <w:rPr>
          <w:sz w:val="22"/>
          <w:szCs w:val="22"/>
        </w:rPr>
        <w:t xml:space="preserve">o udzielenie zamówienia </w:t>
      </w:r>
      <w:r w:rsidRPr="00793ABE">
        <w:rPr>
          <w:sz w:val="22"/>
          <w:szCs w:val="22"/>
        </w:rPr>
        <w:t xml:space="preserve">okoliczności powodujące, że wykonanie określonej części zamówienia nie będzie ze względów ekonomicznych, organizacyjnych lub technicznych leżało w interesie Zamawiającego. Z tego tytułu nie będą przysługiwały Wykonawcy żadne roszczenia, poza roszczeniem o zapłatę za już dostarczony towar. </w:t>
      </w:r>
    </w:p>
    <w:p w14:paraId="73B76ECE" w14:textId="77777777" w:rsidR="00C17ADA" w:rsidRDefault="00C17ADA" w:rsidP="00BF0BD2">
      <w:pPr>
        <w:pStyle w:val="Nagwek4"/>
        <w:numPr>
          <w:ilvl w:val="0"/>
          <w:numId w:val="0"/>
        </w:numPr>
        <w:spacing w:before="0" w:after="0" w:line="360" w:lineRule="auto"/>
        <w:jc w:val="center"/>
        <w:rPr>
          <w:rFonts w:ascii="Times New Roman" w:hAnsi="Times New Roman"/>
          <w:sz w:val="22"/>
          <w:szCs w:val="22"/>
        </w:rPr>
      </w:pPr>
    </w:p>
    <w:p w14:paraId="71CA7FE8" w14:textId="3E378A0A" w:rsidR="00BF0BD2" w:rsidRPr="00793ABE" w:rsidRDefault="00BF0BD2" w:rsidP="00BF0BD2">
      <w:pPr>
        <w:pStyle w:val="Nagwek4"/>
        <w:numPr>
          <w:ilvl w:val="0"/>
          <w:numId w:val="0"/>
        </w:numPr>
        <w:spacing w:before="0" w:after="0" w:line="360" w:lineRule="auto"/>
        <w:jc w:val="center"/>
        <w:rPr>
          <w:rFonts w:ascii="Times New Roman" w:hAnsi="Times New Roman"/>
          <w:sz w:val="22"/>
          <w:szCs w:val="22"/>
        </w:rPr>
      </w:pPr>
      <w:r w:rsidRPr="00793ABE">
        <w:rPr>
          <w:rFonts w:ascii="Times New Roman" w:hAnsi="Times New Roman"/>
          <w:sz w:val="22"/>
          <w:szCs w:val="22"/>
        </w:rPr>
        <w:t>Terminy dostaw</w:t>
      </w:r>
    </w:p>
    <w:p w14:paraId="0099C911" w14:textId="77777777" w:rsidR="00BF0BD2" w:rsidRPr="00793ABE" w:rsidRDefault="00BF0BD2" w:rsidP="00BF0BD2">
      <w:pPr>
        <w:spacing w:line="360" w:lineRule="auto"/>
        <w:jc w:val="center"/>
        <w:rPr>
          <w:sz w:val="22"/>
          <w:szCs w:val="22"/>
        </w:rPr>
      </w:pPr>
      <w:r w:rsidRPr="00793ABE">
        <w:rPr>
          <w:b/>
          <w:bCs/>
          <w:sz w:val="22"/>
          <w:szCs w:val="22"/>
        </w:rPr>
        <w:t>§ 2</w:t>
      </w:r>
    </w:p>
    <w:p w14:paraId="26C3464D" w14:textId="50B72E59" w:rsidR="00BF0BD2" w:rsidRPr="00793ABE" w:rsidRDefault="00BF0BD2" w:rsidP="00B071A0">
      <w:pPr>
        <w:numPr>
          <w:ilvl w:val="0"/>
          <w:numId w:val="5"/>
        </w:numPr>
        <w:tabs>
          <w:tab w:val="clear" w:pos="0"/>
          <w:tab w:val="num" w:pos="360"/>
        </w:tabs>
        <w:spacing w:line="480" w:lineRule="auto"/>
        <w:ind w:left="284" w:hanging="284"/>
        <w:jc w:val="both"/>
        <w:rPr>
          <w:sz w:val="22"/>
          <w:szCs w:val="22"/>
        </w:rPr>
      </w:pPr>
      <w:r w:rsidRPr="00793ABE">
        <w:rPr>
          <w:sz w:val="22"/>
          <w:szCs w:val="22"/>
        </w:rPr>
        <w:t xml:space="preserve">Termin rozpoczęcia wykonywania przedmiotu umowy ustala się na dzień </w:t>
      </w:r>
      <w:r w:rsidRPr="0051239D">
        <w:rPr>
          <w:sz w:val="22"/>
          <w:szCs w:val="22"/>
          <w:highlight w:val="yellow"/>
        </w:rPr>
        <w:t>…</w:t>
      </w:r>
      <w:r w:rsidR="00B071A0" w:rsidRPr="0051239D">
        <w:rPr>
          <w:sz w:val="22"/>
          <w:szCs w:val="22"/>
          <w:highlight w:val="yellow"/>
        </w:rPr>
        <w:t>….</w:t>
      </w:r>
      <w:r w:rsidRPr="0051239D">
        <w:rPr>
          <w:sz w:val="22"/>
          <w:szCs w:val="22"/>
          <w:highlight w:val="yellow"/>
        </w:rPr>
        <w:t>…</w:t>
      </w:r>
      <w:r w:rsidRPr="00793ABE">
        <w:rPr>
          <w:sz w:val="22"/>
          <w:szCs w:val="22"/>
        </w:rPr>
        <w:t xml:space="preserve"> r.</w:t>
      </w:r>
    </w:p>
    <w:p w14:paraId="2A198EBE" w14:textId="4E1D2F94" w:rsidR="00BF0BD2" w:rsidRPr="00793ABE" w:rsidRDefault="00BF0BD2" w:rsidP="00291266">
      <w:pPr>
        <w:numPr>
          <w:ilvl w:val="0"/>
          <w:numId w:val="5"/>
        </w:numPr>
        <w:tabs>
          <w:tab w:val="clear" w:pos="0"/>
          <w:tab w:val="num" w:pos="360"/>
        </w:tabs>
        <w:spacing w:line="480" w:lineRule="auto"/>
        <w:ind w:left="284" w:hanging="284"/>
        <w:jc w:val="both"/>
        <w:rPr>
          <w:sz w:val="22"/>
          <w:szCs w:val="22"/>
        </w:rPr>
      </w:pPr>
      <w:r w:rsidRPr="00793ABE">
        <w:rPr>
          <w:sz w:val="22"/>
          <w:szCs w:val="22"/>
        </w:rPr>
        <w:t xml:space="preserve">Termin zakończenia wykonywania przedmiotu umowy ustala się na dzień </w:t>
      </w:r>
      <w:r w:rsidRPr="0051239D">
        <w:rPr>
          <w:sz w:val="22"/>
          <w:szCs w:val="22"/>
          <w:highlight w:val="yellow"/>
        </w:rPr>
        <w:t>…</w:t>
      </w:r>
      <w:r w:rsidR="00B071A0" w:rsidRPr="0051239D">
        <w:rPr>
          <w:sz w:val="22"/>
          <w:szCs w:val="22"/>
          <w:highlight w:val="yellow"/>
        </w:rPr>
        <w:t>….</w:t>
      </w:r>
      <w:r w:rsidRPr="0051239D">
        <w:rPr>
          <w:sz w:val="22"/>
          <w:szCs w:val="22"/>
          <w:highlight w:val="yellow"/>
        </w:rPr>
        <w:t>…</w:t>
      </w:r>
      <w:r w:rsidRPr="00793ABE">
        <w:rPr>
          <w:sz w:val="22"/>
          <w:szCs w:val="22"/>
        </w:rPr>
        <w:t xml:space="preserve"> r.</w:t>
      </w:r>
    </w:p>
    <w:p w14:paraId="0F795D51" w14:textId="77777777" w:rsidR="00F37B60" w:rsidRPr="00793ABE" w:rsidRDefault="00F37B60" w:rsidP="00BF0BD2">
      <w:pPr>
        <w:pStyle w:val="Nagwek1"/>
        <w:numPr>
          <w:ilvl w:val="0"/>
          <w:numId w:val="0"/>
        </w:numPr>
        <w:spacing w:line="360" w:lineRule="auto"/>
        <w:rPr>
          <w:rFonts w:ascii="Times New Roman" w:hAnsi="Times New Roman" w:cs="Times New Roman"/>
          <w:bCs/>
          <w:iCs/>
          <w:spacing w:val="-3"/>
          <w:szCs w:val="22"/>
        </w:rPr>
      </w:pPr>
    </w:p>
    <w:p w14:paraId="7DA5C818" w14:textId="0A5F9239" w:rsidR="00BF0BD2" w:rsidRPr="00793ABE" w:rsidRDefault="00BF0BD2" w:rsidP="00BF0BD2">
      <w:pPr>
        <w:pStyle w:val="Nagwek1"/>
        <w:numPr>
          <w:ilvl w:val="0"/>
          <w:numId w:val="0"/>
        </w:numPr>
        <w:spacing w:line="360" w:lineRule="auto"/>
        <w:rPr>
          <w:rFonts w:ascii="Times New Roman" w:hAnsi="Times New Roman" w:cs="Times New Roman"/>
          <w:szCs w:val="22"/>
        </w:rPr>
      </w:pPr>
      <w:r w:rsidRPr="00793ABE">
        <w:rPr>
          <w:rFonts w:ascii="Times New Roman" w:hAnsi="Times New Roman" w:cs="Times New Roman"/>
          <w:bCs/>
          <w:iCs/>
          <w:spacing w:val="-3"/>
          <w:szCs w:val="22"/>
        </w:rPr>
        <w:t>Warunki dostawy</w:t>
      </w:r>
    </w:p>
    <w:p w14:paraId="508DE44C" w14:textId="54119B8B" w:rsidR="00756D9A" w:rsidRPr="00793ABE" w:rsidRDefault="00BF0BD2" w:rsidP="00756D9A">
      <w:pPr>
        <w:spacing w:line="360" w:lineRule="auto"/>
        <w:jc w:val="center"/>
        <w:rPr>
          <w:b/>
          <w:sz w:val="22"/>
          <w:szCs w:val="22"/>
        </w:rPr>
      </w:pPr>
      <w:r w:rsidRPr="00793ABE">
        <w:rPr>
          <w:b/>
          <w:sz w:val="22"/>
          <w:szCs w:val="22"/>
        </w:rPr>
        <w:t>§ 3</w:t>
      </w:r>
    </w:p>
    <w:p w14:paraId="37DFA30C" w14:textId="3569DB22" w:rsidR="00756D9A" w:rsidRPr="00793ABE" w:rsidRDefault="00756D9A" w:rsidP="00756D9A">
      <w:pPr>
        <w:numPr>
          <w:ilvl w:val="0"/>
          <w:numId w:val="13"/>
        </w:numPr>
        <w:spacing w:line="360" w:lineRule="auto"/>
        <w:jc w:val="both"/>
        <w:rPr>
          <w:sz w:val="22"/>
          <w:szCs w:val="22"/>
        </w:rPr>
      </w:pPr>
      <w:r w:rsidRPr="00793ABE">
        <w:rPr>
          <w:sz w:val="22"/>
          <w:szCs w:val="22"/>
        </w:rPr>
        <w:t>Miejsce dostawy: Magazyn Specjalistycznego Psychiatrycznego Zespołu Opieki Zdrowotnej  im. Prof. Antoniego Kępińskiego w Jarosławiu przy ul. Kościuszki 18. Godziny dostawy: 7.30 – 12.00 od poniedziałku do piątku.</w:t>
      </w:r>
    </w:p>
    <w:p w14:paraId="1F205EC0" w14:textId="5D60C1AB" w:rsidR="00756D9A" w:rsidRPr="00793ABE" w:rsidRDefault="00756D9A" w:rsidP="00756D9A">
      <w:pPr>
        <w:widowControl w:val="0"/>
        <w:numPr>
          <w:ilvl w:val="0"/>
          <w:numId w:val="13"/>
        </w:numPr>
        <w:autoSpaceDE w:val="0"/>
        <w:spacing w:line="360" w:lineRule="auto"/>
        <w:jc w:val="both"/>
        <w:rPr>
          <w:sz w:val="22"/>
          <w:szCs w:val="22"/>
        </w:rPr>
      </w:pPr>
      <w:r w:rsidRPr="00793ABE">
        <w:rPr>
          <w:sz w:val="22"/>
          <w:szCs w:val="22"/>
        </w:rPr>
        <w:t xml:space="preserve">Dostawa realizowana będzie według zgłoszeń telefonicznych na numer: </w:t>
      </w:r>
      <w:r w:rsidRPr="00793ABE">
        <w:rPr>
          <w:sz w:val="22"/>
          <w:szCs w:val="22"/>
          <w:highlight w:val="yellow"/>
        </w:rPr>
        <w:t>…</w:t>
      </w:r>
      <w:r w:rsidRPr="00793ABE">
        <w:rPr>
          <w:sz w:val="22"/>
          <w:szCs w:val="22"/>
        </w:rPr>
        <w:t xml:space="preserve"> lub mailem na adres Wykonawcy: </w:t>
      </w:r>
      <w:r w:rsidRPr="00793ABE">
        <w:rPr>
          <w:sz w:val="22"/>
          <w:szCs w:val="22"/>
          <w:highlight w:val="yellow"/>
        </w:rPr>
        <w:t>…</w:t>
      </w:r>
      <w:r w:rsidR="00351D46" w:rsidRPr="00351D46">
        <w:t xml:space="preserve"> </w:t>
      </w:r>
      <w:r w:rsidR="00351D46" w:rsidRPr="00351D46">
        <w:rPr>
          <w:sz w:val="22"/>
          <w:szCs w:val="22"/>
        </w:rPr>
        <w:t>W przypadku telefonicznego zlecenia dostawy, Zamawiający potwierdzi ten fakt drogą mailową na adres Wykonawcy wskazany w Umowie</w:t>
      </w:r>
    </w:p>
    <w:p w14:paraId="7173E051" w14:textId="044F8FF3" w:rsidR="00291266" w:rsidRPr="00793ABE" w:rsidRDefault="00291266" w:rsidP="00291266">
      <w:pPr>
        <w:numPr>
          <w:ilvl w:val="0"/>
          <w:numId w:val="13"/>
        </w:numPr>
        <w:spacing w:line="360" w:lineRule="auto"/>
        <w:jc w:val="both"/>
        <w:rPr>
          <w:iCs/>
          <w:spacing w:val="-3"/>
          <w:sz w:val="22"/>
          <w:szCs w:val="22"/>
        </w:rPr>
      </w:pPr>
      <w:r w:rsidRPr="00793ABE">
        <w:rPr>
          <w:iCs/>
          <w:spacing w:val="-3"/>
          <w:sz w:val="22"/>
          <w:szCs w:val="22"/>
        </w:rPr>
        <w:t xml:space="preserve">Dostawa realizowana będzie w terminie do </w:t>
      </w:r>
      <w:r w:rsidR="00890368" w:rsidRPr="00602A03">
        <w:rPr>
          <w:iCs/>
          <w:spacing w:val="-3"/>
          <w:sz w:val="22"/>
          <w:szCs w:val="22"/>
          <w:u w:val="single"/>
        </w:rPr>
        <w:t>5</w:t>
      </w:r>
      <w:r w:rsidRPr="00602A03">
        <w:rPr>
          <w:iCs/>
          <w:spacing w:val="-3"/>
          <w:sz w:val="22"/>
          <w:szCs w:val="22"/>
          <w:u w:val="single"/>
        </w:rPr>
        <w:t xml:space="preserve"> dni roboczych</w:t>
      </w:r>
      <w:r w:rsidRPr="00793ABE">
        <w:rPr>
          <w:iCs/>
          <w:spacing w:val="-3"/>
          <w:sz w:val="22"/>
          <w:szCs w:val="22"/>
        </w:rPr>
        <w:t xml:space="preserve"> (czas dostawy do magazynu Zamawiającego) od momentu zamówienia złożonego zgodnie z § 3 ust. 2.</w:t>
      </w:r>
    </w:p>
    <w:p w14:paraId="676BEBB8" w14:textId="323EECA7" w:rsidR="009F28D0" w:rsidRPr="00793ABE" w:rsidRDefault="009F28D0" w:rsidP="00291266">
      <w:pPr>
        <w:numPr>
          <w:ilvl w:val="0"/>
          <w:numId w:val="13"/>
        </w:numPr>
        <w:spacing w:line="360" w:lineRule="auto"/>
        <w:jc w:val="both"/>
        <w:rPr>
          <w:iCs/>
          <w:spacing w:val="-3"/>
          <w:sz w:val="22"/>
          <w:szCs w:val="22"/>
        </w:rPr>
      </w:pPr>
      <w:r w:rsidRPr="00793ABE">
        <w:rPr>
          <w:iCs/>
          <w:spacing w:val="-3"/>
          <w:sz w:val="22"/>
          <w:szCs w:val="22"/>
        </w:rPr>
        <w:t xml:space="preserve">Wykonawca zobowiązuje się dostarczyć Zamawiającemu towar najwyższej jakości, który </w:t>
      </w:r>
      <w:r w:rsidRPr="00793ABE">
        <w:rPr>
          <w:sz w:val="22"/>
          <w:szCs w:val="22"/>
        </w:rPr>
        <w:t>spełnia wszystkie wymogi określone w charakterystycznych dla nich obowiązujących normach oraz określone przez Zamawiającego w Zaproszeniu do składania ofert.</w:t>
      </w:r>
    </w:p>
    <w:p w14:paraId="5F309305" w14:textId="77777777" w:rsidR="009F28D0" w:rsidRPr="00793ABE" w:rsidRDefault="00BF0BD2" w:rsidP="009F28D0">
      <w:pPr>
        <w:numPr>
          <w:ilvl w:val="0"/>
          <w:numId w:val="13"/>
        </w:numPr>
        <w:spacing w:line="360" w:lineRule="auto"/>
        <w:jc w:val="both"/>
        <w:rPr>
          <w:sz w:val="22"/>
          <w:szCs w:val="22"/>
        </w:rPr>
      </w:pPr>
      <w:r w:rsidRPr="00793ABE">
        <w:rPr>
          <w:sz w:val="22"/>
          <w:szCs w:val="22"/>
        </w:rPr>
        <w:t>Towar powinien być dostarczony zgodnie z zamówieniem wraz z fakturą VAT.</w:t>
      </w:r>
    </w:p>
    <w:p w14:paraId="1A6999CA" w14:textId="4ABD674B" w:rsidR="00291266" w:rsidRPr="00793ABE" w:rsidRDefault="00BF0BD2" w:rsidP="009F28D0">
      <w:pPr>
        <w:numPr>
          <w:ilvl w:val="0"/>
          <w:numId w:val="13"/>
        </w:numPr>
        <w:spacing w:line="360" w:lineRule="auto"/>
        <w:jc w:val="both"/>
        <w:rPr>
          <w:sz w:val="22"/>
          <w:szCs w:val="22"/>
        </w:rPr>
      </w:pPr>
      <w:r w:rsidRPr="00793ABE">
        <w:rPr>
          <w:sz w:val="22"/>
          <w:szCs w:val="22"/>
        </w:rPr>
        <w:t>Zamawiający nabywa towar w chwili jego odbioru w miejscu dostawy.</w:t>
      </w:r>
    </w:p>
    <w:p w14:paraId="4A95F46D" w14:textId="6073D81E" w:rsidR="00BF0BD2" w:rsidRPr="00793ABE" w:rsidRDefault="00BF0BD2" w:rsidP="00BF0BD2">
      <w:pPr>
        <w:numPr>
          <w:ilvl w:val="0"/>
          <w:numId w:val="13"/>
        </w:numPr>
        <w:spacing w:line="360" w:lineRule="auto"/>
        <w:jc w:val="both"/>
        <w:rPr>
          <w:sz w:val="22"/>
          <w:szCs w:val="22"/>
        </w:rPr>
      </w:pPr>
      <w:r w:rsidRPr="00793ABE">
        <w:rPr>
          <w:sz w:val="22"/>
          <w:szCs w:val="22"/>
        </w:rPr>
        <w:t>Do czasu odbioru towaru przez Zamawiającego wszelkie ryzyko związane</w:t>
      </w:r>
      <w:r w:rsidR="00F77B94" w:rsidRPr="00793ABE">
        <w:rPr>
          <w:sz w:val="22"/>
          <w:szCs w:val="22"/>
        </w:rPr>
        <w:t xml:space="preserve"> </w:t>
      </w:r>
      <w:r w:rsidRPr="00793ABE">
        <w:rPr>
          <w:sz w:val="22"/>
          <w:szCs w:val="22"/>
        </w:rPr>
        <w:t>z towarem w tym odpowiedzialność za jego uszkodzenie,</w:t>
      </w:r>
      <w:r w:rsidR="00F37B60" w:rsidRPr="00793ABE">
        <w:rPr>
          <w:sz w:val="22"/>
          <w:szCs w:val="22"/>
        </w:rPr>
        <w:t xml:space="preserve"> zepsucie,</w:t>
      </w:r>
      <w:r w:rsidRPr="00793ABE">
        <w:rPr>
          <w:sz w:val="22"/>
          <w:szCs w:val="22"/>
        </w:rPr>
        <w:t xml:space="preserve"> kradzież lub inne zdarzenie powodujące jego utratę lub spadek wartości spoczywa na Wykonawc</w:t>
      </w:r>
      <w:r w:rsidR="00A44FC7" w:rsidRPr="00793ABE">
        <w:rPr>
          <w:sz w:val="22"/>
          <w:szCs w:val="22"/>
        </w:rPr>
        <w:t>y</w:t>
      </w:r>
      <w:r w:rsidRPr="00793ABE">
        <w:rPr>
          <w:sz w:val="22"/>
          <w:szCs w:val="22"/>
        </w:rPr>
        <w:t>.</w:t>
      </w:r>
    </w:p>
    <w:p w14:paraId="192251EA" w14:textId="69DC1E3D" w:rsidR="00BF0BD2" w:rsidRPr="00793ABE" w:rsidRDefault="00BF0BD2" w:rsidP="00BF0BD2">
      <w:pPr>
        <w:numPr>
          <w:ilvl w:val="0"/>
          <w:numId w:val="13"/>
        </w:numPr>
        <w:spacing w:line="360" w:lineRule="auto"/>
        <w:jc w:val="both"/>
        <w:rPr>
          <w:rStyle w:val="Odwoaniedokomentarza1"/>
          <w:bCs/>
          <w:sz w:val="22"/>
          <w:szCs w:val="22"/>
        </w:rPr>
      </w:pPr>
      <w:r w:rsidRPr="00793ABE">
        <w:rPr>
          <w:bCs/>
          <w:sz w:val="22"/>
          <w:szCs w:val="22"/>
        </w:rPr>
        <w:t xml:space="preserve">Wykonawca zobowiązany jest do ścisłej współpracy z Zamawiającym i niezwłocznego informowania Zamawiającego o wszelkich trudnościach, zmianach lub opóźnieniach dostawy pod </w:t>
      </w:r>
      <w:r w:rsidR="00363F69">
        <w:rPr>
          <w:bCs/>
          <w:sz w:val="22"/>
          <w:szCs w:val="22"/>
        </w:rPr>
        <w:t>n</w:t>
      </w:r>
      <w:r w:rsidRPr="00793ABE">
        <w:rPr>
          <w:bCs/>
          <w:sz w:val="22"/>
          <w:szCs w:val="22"/>
        </w:rPr>
        <w:t xml:space="preserve">r </w:t>
      </w:r>
      <w:proofErr w:type="spellStart"/>
      <w:r w:rsidRPr="00793ABE">
        <w:rPr>
          <w:bCs/>
          <w:sz w:val="22"/>
          <w:szCs w:val="22"/>
        </w:rPr>
        <w:t>tel</w:t>
      </w:r>
      <w:proofErr w:type="spellEnd"/>
      <w:r w:rsidRPr="00793ABE">
        <w:rPr>
          <w:bCs/>
          <w:sz w:val="22"/>
          <w:szCs w:val="22"/>
        </w:rPr>
        <w:t>: 16 6240503; mail</w:t>
      </w:r>
      <w:r w:rsidR="00E47697" w:rsidRPr="00793ABE">
        <w:rPr>
          <w:bCs/>
          <w:sz w:val="22"/>
          <w:szCs w:val="22"/>
        </w:rPr>
        <w:t>:</w:t>
      </w:r>
      <w:r w:rsidRPr="00793ABE">
        <w:rPr>
          <w:bCs/>
          <w:sz w:val="22"/>
          <w:szCs w:val="22"/>
        </w:rPr>
        <w:t xml:space="preserve"> </w:t>
      </w:r>
      <w:hyperlink r:id="rId6" w:history="1">
        <w:r w:rsidR="00F77B94" w:rsidRPr="00793ABE">
          <w:rPr>
            <w:rStyle w:val="Hipercze"/>
            <w:bCs/>
            <w:sz w:val="22"/>
            <w:szCs w:val="22"/>
          </w:rPr>
          <w:t>gospodarczy@spzozjaroslaw.pl</w:t>
        </w:r>
      </w:hyperlink>
      <w:r w:rsidR="00F77B94" w:rsidRPr="00793ABE">
        <w:rPr>
          <w:bCs/>
          <w:sz w:val="22"/>
          <w:szCs w:val="22"/>
        </w:rPr>
        <w:t xml:space="preserve"> </w:t>
      </w:r>
      <w:r w:rsidRPr="00793ABE">
        <w:rPr>
          <w:bCs/>
          <w:sz w:val="22"/>
          <w:szCs w:val="22"/>
        </w:rPr>
        <w:t>– Dział Administracyjno-Gospodarczy</w:t>
      </w:r>
      <w:r w:rsidRPr="00793ABE">
        <w:rPr>
          <w:rStyle w:val="Odwoaniedokomentarza1"/>
          <w:sz w:val="22"/>
          <w:szCs w:val="22"/>
        </w:rPr>
        <w:t>.</w:t>
      </w:r>
    </w:p>
    <w:p w14:paraId="2B452D0C" w14:textId="6149F0F4" w:rsidR="009F28D0" w:rsidRPr="00793ABE" w:rsidRDefault="009F28D0" w:rsidP="009F28D0">
      <w:pPr>
        <w:numPr>
          <w:ilvl w:val="0"/>
          <w:numId w:val="13"/>
        </w:numPr>
        <w:spacing w:line="360" w:lineRule="auto"/>
        <w:jc w:val="both"/>
        <w:rPr>
          <w:sz w:val="22"/>
          <w:szCs w:val="22"/>
        </w:rPr>
      </w:pPr>
      <w:r w:rsidRPr="00793ABE">
        <w:rPr>
          <w:sz w:val="22"/>
          <w:szCs w:val="22"/>
        </w:rPr>
        <w:t>Wykonawca zobowiązuje się dostarczać towar własnym środkiem transportu i na koszt własny.</w:t>
      </w:r>
    </w:p>
    <w:p w14:paraId="6CADB9CC" w14:textId="6159BCDA" w:rsidR="00F37B60" w:rsidRPr="00793ABE" w:rsidRDefault="00F37B60" w:rsidP="009F28D0">
      <w:pPr>
        <w:numPr>
          <w:ilvl w:val="0"/>
          <w:numId w:val="13"/>
        </w:numPr>
        <w:spacing w:line="360" w:lineRule="auto"/>
        <w:jc w:val="both"/>
        <w:rPr>
          <w:sz w:val="22"/>
          <w:szCs w:val="22"/>
        </w:rPr>
      </w:pPr>
      <w:r w:rsidRPr="00793ABE">
        <w:rPr>
          <w:sz w:val="22"/>
          <w:szCs w:val="22"/>
        </w:rPr>
        <w:lastRenderedPageBreak/>
        <w:t>Zamawiający powinien zbadać towar pod względem ilościowym przed pokwitowaniem odbioru. Brak ilościowy stwierdzony w dostawie Zamawiający reklamuje niezwłocznie.</w:t>
      </w:r>
    </w:p>
    <w:p w14:paraId="17948294" w14:textId="1300FD57" w:rsidR="00BF0BD2" w:rsidRPr="00793ABE" w:rsidRDefault="00BF0BD2" w:rsidP="009F28D0">
      <w:pPr>
        <w:numPr>
          <w:ilvl w:val="0"/>
          <w:numId w:val="13"/>
        </w:numPr>
        <w:spacing w:line="360" w:lineRule="auto"/>
        <w:jc w:val="both"/>
        <w:rPr>
          <w:sz w:val="22"/>
          <w:szCs w:val="22"/>
        </w:rPr>
      </w:pPr>
      <w:r w:rsidRPr="00793ABE">
        <w:rPr>
          <w:sz w:val="22"/>
          <w:szCs w:val="22"/>
        </w:rPr>
        <w:t>Zamawiający</w:t>
      </w:r>
      <w:r w:rsidR="009F28D0" w:rsidRPr="00793ABE">
        <w:rPr>
          <w:sz w:val="22"/>
          <w:szCs w:val="22"/>
        </w:rPr>
        <w:t xml:space="preserve"> zobowiązany jest do zbadania dostarczonego towaru, a w razie stwierdzenia wad, usterek lub braków do niezwłocznego przesłania reklamacji do Wykonawcy</w:t>
      </w:r>
      <w:r w:rsidRPr="00793ABE">
        <w:rPr>
          <w:sz w:val="22"/>
          <w:szCs w:val="22"/>
        </w:rPr>
        <w:t>.</w:t>
      </w:r>
      <w:r w:rsidR="009F28D0" w:rsidRPr="00793ABE">
        <w:rPr>
          <w:sz w:val="22"/>
          <w:szCs w:val="22"/>
        </w:rPr>
        <w:t xml:space="preserve"> W takiej sytuacji Zamawiający ma prawo odmówić odbioru towaru, a stwierdzone wady lub braki powinny być odnotowane w protokole odbioru. Brak złożenia reklamacji co do dostarczonego towaru nie uniemożliwia Zamawiającemu złożenia reklamacji w terminie późniejszym, w przypadku gdy wady lub usterki ujawnione zostały w późniejszym terminie.</w:t>
      </w:r>
    </w:p>
    <w:p w14:paraId="376221B0" w14:textId="7FBD8F86" w:rsidR="00BF0BD2" w:rsidRPr="00793ABE" w:rsidRDefault="00BF0BD2" w:rsidP="00BF0BD2">
      <w:pPr>
        <w:numPr>
          <w:ilvl w:val="0"/>
          <w:numId w:val="13"/>
        </w:numPr>
        <w:spacing w:line="360" w:lineRule="auto"/>
        <w:jc w:val="both"/>
        <w:rPr>
          <w:sz w:val="22"/>
          <w:szCs w:val="22"/>
        </w:rPr>
      </w:pPr>
      <w:r w:rsidRPr="00793ABE">
        <w:rPr>
          <w:sz w:val="22"/>
          <w:szCs w:val="22"/>
        </w:rPr>
        <w:t xml:space="preserve">W przypadku </w:t>
      </w:r>
      <w:r w:rsidR="006D0EB5" w:rsidRPr="00793ABE">
        <w:rPr>
          <w:sz w:val="22"/>
          <w:szCs w:val="22"/>
        </w:rPr>
        <w:t>stwierdzenia dostawy towaru zawierającego wady w tym towaru o nienależytej jakości Wykonawca zobowiązuje się do wymiany wadliwego towaru w ciągu dwóch dni roboczych od momentu przesłania reklamacji na adres email wskazany w ust. 17 lit. a) poniżej. W przypadku, o którym mowa w ust. 10, postanowienia niniejszego ustępu stosuje się odpowiednio.</w:t>
      </w:r>
    </w:p>
    <w:p w14:paraId="2218312A" w14:textId="2A01E88D" w:rsidR="007D3680" w:rsidRPr="00793ABE" w:rsidRDefault="007D3680" w:rsidP="007D3680">
      <w:pPr>
        <w:numPr>
          <w:ilvl w:val="0"/>
          <w:numId w:val="13"/>
        </w:numPr>
        <w:tabs>
          <w:tab w:val="num" w:pos="360"/>
        </w:tabs>
        <w:spacing w:line="360" w:lineRule="auto"/>
        <w:jc w:val="both"/>
        <w:rPr>
          <w:sz w:val="22"/>
          <w:szCs w:val="22"/>
        </w:rPr>
      </w:pPr>
      <w:r w:rsidRPr="00793ABE">
        <w:rPr>
          <w:sz w:val="22"/>
          <w:szCs w:val="22"/>
        </w:rPr>
        <w:t xml:space="preserve">Przez „produkty nienależytej jakości” </w:t>
      </w:r>
      <w:r w:rsidR="006D0EB5" w:rsidRPr="00793ABE">
        <w:rPr>
          <w:sz w:val="22"/>
          <w:szCs w:val="22"/>
        </w:rPr>
        <w:t xml:space="preserve">rozumie się  produkty niespełniające m.in. parametrów określonych przez Zamawiającego w zaproszeniu do składania ofert, produkty posiadające wady fizyczne lub prawne. </w:t>
      </w:r>
    </w:p>
    <w:p w14:paraId="1522D361" w14:textId="56C14EB7" w:rsidR="007D3680" w:rsidRPr="00793ABE" w:rsidRDefault="007D3680" w:rsidP="007D3680">
      <w:pPr>
        <w:numPr>
          <w:ilvl w:val="0"/>
          <w:numId w:val="13"/>
        </w:numPr>
        <w:tabs>
          <w:tab w:val="num" w:pos="360"/>
        </w:tabs>
        <w:spacing w:line="360" w:lineRule="auto"/>
        <w:jc w:val="both"/>
        <w:rPr>
          <w:sz w:val="22"/>
          <w:szCs w:val="22"/>
        </w:rPr>
      </w:pPr>
      <w:r w:rsidRPr="00793ABE">
        <w:rPr>
          <w:sz w:val="22"/>
          <w:szCs w:val="22"/>
        </w:rPr>
        <w:t xml:space="preserve">Wykonawca oświadcza, że przed zawarciem Umowy dokonał rzetelnej analizy Przedmiotu Umowy, zapoznał się z wymogami określonymi przez Zamawiającego, oraz zapoznał się z wszelkimi ograniczeniami i utrudnieniami związanymi z realizacją Przedmiotu Umowy i uzyskał wszelkie informacje, niezbędne do określenia kosztów  i terminów realizacji Przedmiotu Umowy oraz uważa je za wystarczające i jednoznaczne do prawidłowej i terminowej realizacji Przedmiotu Umowy oraz oświadcza, że uwzględnił wszystkie powyższe warunki i okoliczności w Wynagrodzeniu określonym w Umowie i stwierdza, że powyższe jest kompletne i wystarczające z punktu widzenia celu, jakiemu służy, w związku z czym nie będzie domagał się w przyszłości zwiększenia Wynagrodzenia za wyjątkiem sytuacji przewidzianych niniejszą umową. W związku z powyższym Strony potwierdzają sobie wzajemnie, iż zakres zobowiązania i zakres odpowiedzialności Wykonawcy obejmuje wykonanie wszelkich świadczeń, jakie z technicznego, technologicznego i organizacyjnego punktu widzenia są celowe i niezbędne do osiągnięcia rezultatu zdefiniowanego w Przedmiocie Umowy, chociażby nie zostały wyrażone. </w:t>
      </w:r>
    </w:p>
    <w:p w14:paraId="7413EFC6" w14:textId="70794607" w:rsidR="007D3680" w:rsidRPr="00793ABE" w:rsidRDefault="007D3680" w:rsidP="007D3680">
      <w:pPr>
        <w:numPr>
          <w:ilvl w:val="0"/>
          <w:numId w:val="13"/>
        </w:numPr>
        <w:tabs>
          <w:tab w:val="num" w:pos="360"/>
        </w:tabs>
        <w:spacing w:line="360" w:lineRule="auto"/>
        <w:jc w:val="both"/>
        <w:rPr>
          <w:sz w:val="22"/>
          <w:szCs w:val="22"/>
        </w:rPr>
      </w:pPr>
      <w:r w:rsidRPr="00793ABE">
        <w:rPr>
          <w:sz w:val="22"/>
          <w:szCs w:val="22"/>
        </w:rPr>
        <w:t xml:space="preserve">Wykonawca zobowiązany jest wykonywać </w:t>
      </w:r>
      <w:r w:rsidR="006D0EB5" w:rsidRPr="00793ABE">
        <w:rPr>
          <w:sz w:val="22"/>
          <w:szCs w:val="22"/>
        </w:rPr>
        <w:t>dostawy</w:t>
      </w:r>
      <w:r w:rsidRPr="00793ABE">
        <w:rPr>
          <w:sz w:val="22"/>
          <w:szCs w:val="22"/>
        </w:rPr>
        <w:t xml:space="preserve"> z należytą starannością przewidzianą dla tego typu usług oraz zgodnie z obowiązującymi przepisami prawa.</w:t>
      </w:r>
    </w:p>
    <w:p w14:paraId="54E24926" w14:textId="0BB4D013" w:rsidR="00BF0BD2" w:rsidRPr="00793ABE" w:rsidRDefault="007D3680" w:rsidP="006D0EB5">
      <w:pPr>
        <w:numPr>
          <w:ilvl w:val="0"/>
          <w:numId w:val="13"/>
        </w:numPr>
        <w:tabs>
          <w:tab w:val="num" w:pos="360"/>
        </w:tabs>
        <w:spacing w:line="360" w:lineRule="auto"/>
        <w:jc w:val="both"/>
        <w:rPr>
          <w:sz w:val="22"/>
          <w:szCs w:val="22"/>
        </w:rPr>
      </w:pPr>
      <w:r w:rsidRPr="00793ABE">
        <w:rPr>
          <w:bCs/>
          <w:sz w:val="22"/>
          <w:szCs w:val="22"/>
        </w:rPr>
        <w:t xml:space="preserve">Wykonawca </w:t>
      </w:r>
      <w:r w:rsidRPr="00793ABE">
        <w:rPr>
          <w:sz w:val="22"/>
          <w:szCs w:val="22"/>
        </w:rPr>
        <w:t xml:space="preserve">oświadcza, że posiada doświadczenie, potencjał techniczny, zasoby finansowe oraz wykwalifikowaną kadrę niezbędną do wykonania przedmiotu Umowy zgodnie z warunkami określonymi w niniejszej </w:t>
      </w:r>
      <w:r w:rsidR="006D0EB5" w:rsidRPr="00793ABE">
        <w:rPr>
          <w:sz w:val="22"/>
          <w:szCs w:val="22"/>
        </w:rPr>
        <w:t>U</w:t>
      </w:r>
      <w:r w:rsidRPr="00793ABE">
        <w:rPr>
          <w:sz w:val="22"/>
          <w:szCs w:val="22"/>
        </w:rPr>
        <w:t>mowie.</w:t>
      </w:r>
    </w:p>
    <w:p w14:paraId="2E44A5ED" w14:textId="4467B8C7" w:rsidR="006D0EB5" w:rsidRPr="00793ABE" w:rsidRDefault="006D0EB5" w:rsidP="006D0EB5">
      <w:pPr>
        <w:pStyle w:val="Akapitzlist"/>
        <w:numPr>
          <w:ilvl w:val="0"/>
          <w:numId w:val="13"/>
        </w:numPr>
        <w:spacing w:line="360" w:lineRule="auto"/>
        <w:ind w:right="-567"/>
        <w:jc w:val="both"/>
        <w:rPr>
          <w:rFonts w:ascii="Times New Roman" w:hAnsi="Times New Roman" w:cs="Times New Roman"/>
          <w:bCs/>
        </w:rPr>
      </w:pPr>
      <w:r w:rsidRPr="00793ABE">
        <w:rPr>
          <w:rFonts w:ascii="Times New Roman" w:hAnsi="Times New Roman" w:cs="Times New Roman"/>
        </w:rPr>
        <w:t xml:space="preserve">Strony </w:t>
      </w:r>
      <w:r w:rsidRPr="00793ABE">
        <w:rPr>
          <w:rFonts w:ascii="Times New Roman" w:hAnsi="Times New Roman" w:cs="Times New Roman"/>
          <w:bCs/>
        </w:rPr>
        <w:t>podają następujące dane do kontaktu:</w:t>
      </w:r>
    </w:p>
    <w:p w14:paraId="5AA08444" w14:textId="77777777" w:rsidR="006D0EB5" w:rsidRPr="00793ABE" w:rsidRDefault="006D0EB5" w:rsidP="006D0EB5">
      <w:pPr>
        <w:numPr>
          <w:ilvl w:val="0"/>
          <w:numId w:val="41"/>
        </w:numPr>
        <w:suppressAutoHyphens w:val="0"/>
        <w:spacing w:line="360" w:lineRule="auto"/>
        <w:jc w:val="both"/>
        <w:rPr>
          <w:sz w:val="22"/>
          <w:szCs w:val="22"/>
        </w:rPr>
      </w:pPr>
      <w:r w:rsidRPr="00793ABE">
        <w:rPr>
          <w:bCs/>
          <w:sz w:val="22"/>
          <w:szCs w:val="22"/>
        </w:rPr>
        <w:t xml:space="preserve">Wykonawca: </w:t>
      </w:r>
      <w:proofErr w:type="spellStart"/>
      <w:r w:rsidRPr="00793ABE">
        <w:rPr>
          <w:bCs/>
          <w:sz w:val="22"/>
          <w:szCs w:val="22"/>
        </w:rPr>
        <w:t>tel</w:t>
      </w:r>
      <w:proofErr w:type="spellEnd"/>
      <w:r w:rsidRPr="00793ABE">
        <w:rPr>
          <w:bCs/>
          <w:sz w:val="22"/>
          <w:szCs w:val="22"/>
        </w:rPr>
        <w:t xml:space="preserve">: </w:t>
      </w:r>
      <w:r w:rsidRPr="00793ABE">
        <w:rPr>
          <w:bCs/>
          <w:sz w:val="22"/>
          <w:szCs w:val="22"/>
          <w:highlight w:val="yellow"/>
        </w:rPr>
        <w:t>….</w:t>
      </w:r>
      <w:r w:rsidRPr="00793ABE">
        <w:rPr>
          <w:bCs/>
          <w:sz w:val="22"/>
          <w:szCs w:val="22"/>
        </w:rPr>
        <w:t xml:space="preserve">; mail: </w:t>
      </w:r>
      <w:r w:rsidRPr="00793ABE">
        <w:rPr>
          <w:bCs/>
          <w:sz w:val="22"/>
          <w:szCs w:val="22"/>
          <w:highlight w:val="yellow"/>
        </w:rPr>
        <w:t>……</w:t>
      </w:r>
    </w:p>
    <w:p w14:paraId="329F2B4A" w14:textId="53B85529" w:rsidR="006D0EB5" w:rsidRPr="00602A03" w:rsidRDefault="006D0EB5" w:rsidP="006D0EB5">
      <w:pPr>
        <w:numPr>
          <w:ilvl w:val="0"/>
          <w:numId w:val="41"/>
        </w:numPr>
        <w:suppressAutoHyphens w:val="0"/>
        <w:spacing w:line="360" w:lineRule="auto"/>
        <w:jc w:val="both"/>
        <w:rPr>
          <w:sz w:val="22"/>
          <w:szCs w:val="22"/>
        </w:rPr>
      </w:pPr>
      <w:r w:rsidRPr="00793ABE">
        <w:rPr>
          <w:sz w:val="22"/>
          <w:szCs w:val="22"/>
        </w:rPr>
        <w:t xml:space="preserve">Zamawiający: </w:t>
      </w:r>
      <w:proofErr w:type="spellStart"/>
      <w:r w:rsidRPr="00793ABE">
        <w:rPr>
          <w:sz w:val="22"/>
          <w:szCs w:val="22"/>
        </w:rPr>
        <w:t>tel</w:t>
      </w:r>
      <w:proofErr w:type="spellEnd"/>
      <w:r w:rsidRPr="00793ABE">
        <w:rPr>
          <w:sz w:val="22"/>
          <w:szCs w:val="22"/>
        </w:rPr>
        <w:t xml:space="preserve">: </w:t>
      </w:r>
      <w:r w:rsidRPr="00793ABE">
        <w:rPr>
          <w:bCs/>
          <w:sz w:val="22"/>
          <w:szCs w:val="22"/>
        </w:rPr>
        <w:t xml:space="preserve">16 6240503; mail: </w:t>
      </w:r>
      <w:hyperlink r:id="rId7" w:history="1">
        <w:r w:rsidRPr="00793ABE">
          <w:rPr>
            <w:bCs/>
            <w:color w:val="0000FF"/>
            <w:sz w:val="22"/>
            <w:szCs w:val="22"/>
            <w:u w:val="single"/>
          </w:rPr>
          <w:t>gospodarczy@spzozjaroslaw.pl</w:t>
        </w:r>
      </w:hyperlink>
    </w:p>
    <w:p w14:paraId="04D7AD74" w14:textId="00591284" w:rsidR="00AB17A8" w:rsidRPr="00B00559" w:rsidRDefault="00AB17A8" w:rsidP="00AB17A8">
      <w:pPr>
        <w:pStyle w:val="Akapitzlist"/>
        <w:numPr>
          <w:ilvl w:val="0"/>
          <w:numId w:val="46"/>
        </w:numPr>
        <w:ind w:left="360"/>
        <w:rPr>
          <w:rFonts w:ascii="Times New Roman" w:hAnsi="Times New Roman" w:cs="Times New Roman"/>
        </w:rPr>
      </w:pPr>
      <w:r w:rsidRPr="00B00559">
        <w:rPr>
          <w:rFonts w:ascii="Times New Roman" w:hAnsi="Times New Roman" w:cs="Times New Roman"/>
        </w:rPr>
        <w:t>Wykonawca udziela Zamawiającemu rękojmi na zasadach określonych w Kodeksie Cywilnym.</w:t>
      </w:r>
    </w:p>
    <w:p w14:paraId="5A1701EA" w14:textId="77777777" w:rsidR="00725E8D" w:rsidRPr="00B00559" w:rsidRDefault="00725E8D" w:rsidP="00602A03">
      <w:pPr>
        <w:pStyle w:val="Akapitzlist"/>
        <w:numPr>
          <w:ilvl w:val="0"/>
          <w:numId w:val="46"/>
        </w:numPr>
        <w:ind w:left="360"/>
        <w:rPr>
          <w:rFonts w:ascii="Times New Roman" w:hAnsi="Times New Roman" w:cs="Times New Roman"/>
        </w:rPr>
      </w:pPr>
      <w:r w:rsidRPr="00B00559">
        <w:rPr>
          <w:rFonts w:ascii="Times New Roman" w:hAnsi="Times New Roman" w:cs="Times New Roman"/>
        </w:rPr>
        <w:lastRenderedPageBreak/>
        <w:t xml:space="preserve">Strony zgodnie wyłączają zastosowanie art. 563 § 1 i 557 § 1 i 2 Kodeksu Cywilnego.  </w:t>
      </w:r>
    </w:p>
    <w:p w14:paraId="00EDF5C2" w14:textId="77777777" w:rsidR="007770DD" w:rsidRPr="00793ABE" w:rsidRDefault="007770DD" w:rsidP="00B00559">
      <w:pPr>
        <w:pStyle w:val="Nagwek1"/>
        <w:numPr>
          <w:ilvl w:val="0"/>
          <w:numId w:val="0"/>
        </w:numPr>
        <w:spacing w:line="360" w:lineRule="auto"/>
        <w:jc w:val="left"/>
        <w:rPr>
          <w:rFonts w:ascii="Times New Roman" w:hAnsi="Times New Roman" w:cs="Times New Roman"/>
          <w:szCs w:val="22"/>
        </w:rPr>
      </w:pPr>
    </w:p>
    <w:p w14:paraId="081D2541" w14:textId="29C18A93" w:rsidR="00BF0BD2" w:rsidRPr="00793ABE" w:rsidRDefault="00BF0BD2" w:rsidP="00BF0BD2">
      <w:pPr>
        <w:pStyle w:val="Nagwek1"/>
        <w:numPr>
          <w:ilvl w:val="0"/>
          <w:numId w:val="0"/>
        </w:numPr>
        <w:spacing w:line="360" w:lineRule="auto"/>
        <w:rPr>
          <w:rFonts w:ascii="Times New Roman" w:hAnsi="Times New Roman" w:cs="Times New Roman"/>
          <w:szCs w:val="22"/>
        </w:rPr>
      </w:pPr>
      <w:r w:rsidRPr="00793ABE">
        <w:rPr>
          <w:rFonts w:ascii="Times New Roman" w:hAnsi="Times New Roman" w:cs="Times New Roman"/>
          <w:szCs w:val="22"/>
        </w:rPr>
        <w:t>Warunki płatności</w:t>
      </w:r>
    </w:p>
    <w:p w14:paraId="612AD80C" w14:textId="77777777" w:rsidR="00BF0BD2" w:rsidRPr="00793ABE" w:rsidRDefault="00BF0BD2" w:rsidP="00BF0BD2">
      <w:pPr>
        <w:spacing w:line="360" w:lineRule="auto"/>
        <w:jc w:val="center"/>
        <w:rPr>
          <w:sz w:val="22"/>
          <w:szCs w:val="22"/>
        </w:rPr>
      </w:pPr>
      <w:r w:rsidRPr="00793ABE">
        <w:rPr>
          <w:b/>
          <w:sz w:val="22"/>
          <w:szCs w:val="22"/>
        </w:rPr>
        <w:t>§ 4</w:t>
      </w:r>
    </w:p>
    <w:p w14:paraId="43AF2F5B" w14:textId="2995494C" w:rsidR="00E96A51" w:rsidRPr="00793ABE" w:rsidRDefault="00EE7E8D" w:rsidP="00793ABE">
      <w:pPr>
        <w:pStyle w:val="Akapitzlist"/>
        <w:numPr>
          <w:ilvl w:val="0"/>
          <w:numId w:val="6"/>
        </w:numPr>
        <w:tabs>
          <w:tab w:val="left" w:pos="142"/>
        </w:tabs>
        <w:spacing w:after="0" w:line="360" w:lineRule="auto"/>
        <w:ind w:left="360"/>
        <w:jc w:val="both"/>
        <w:rPr>
          <w:rFonts w:ascii="Times New Roman" w:hAnsi="Times New Roman" w:cs="Times New Roman"/>
        </w:rPr>
      </w:pPr>
      <w:r w:rsidRPr="00793ABE">
        <w:rPr>
          <w:rFonts w:ascii="Times New Roman" w:hAnsi="Times New Roman" w:cs="Times New Roman"/>
        </w:rPr>
        <w:t xml:space="preserve">Płatność </w:t>
      </w:r>
      <w:r w:rsidR="00DF2B22" w:rsidRPr="00793ABE">
        <w:rPr>
          <w:rFonts w:ascii="Times New Roman" w:hAnsi="Times New Roman" w:cs="Times New Roman"/>
        </w:rPr>
        <w:t>za wykonanie przedmiotu Umowy z</w:t>
      </w:r>
      <w:r w:rsidR="00DF2B22" w:rsidRPr="00793ABE">
        <w:rPr>
          <w:rFonts w:ascii="Times New Roman" w:hAnsi="Times New Roman" w:cs="Times New Roman"/>
          <w:spacing w:val="-3"/>
        </w:rPr>
        <w:t xml:space="preserve">realizowana będzie  na podstawie prawidłowo wystawionej przez Wykonawcę faktury VAT (tj. wystawionej zgodnie z postanowieniami niniejszej Umowy) z dołączoną kopią pokwitowania odbioru (zawierającą ilość, rodzaj i jakość towaru) podpisaną  bez uwag i zastrzeżeń przez uprawnionego pracownika Zamawiającego. W przypadku gdy dostarczony przez Wykonawcę towar będzie posiadał usterki lub wady, będzie nienależytej jakości lub dostawa nie będzie obejmowała wszystkich zamówionych produktów/pozycji, tj. dostawa będzie posiadała braki towaru, Zamawiający dokona zapłaty </w:t>
      </w:r>
      <w:r w:rsidR="00DF2B22" w:rsidRPr="00793ABE">
        <w:rPr>
          <w:rFonts w:ascii="Times New Roman" w:hAnsi="Times New Roman" w:cs="Times New Roman"/>
        </w:rPr>
        <w:t>za rzeczywiście dostarczone produkty/pozycje pozbawione wad i usterek, o należytej jakości, biorąc za podstawę ceny jednostkowe określone przez Wykonawcę w formularzu cenowym.</w:t>
      </w:r>
    </w:p>
    <w:p w14:paraId="32B89E96" w14:textId="3C1BB188" w:rsidR="004B0F2D" w:rsidRPr="00793ABE" w:rsidRDefault="004B0F2D" w:rsidP="00793ABE">
      <w:pPr>
        <w:numPr>
          <w:ilvl w:val="0"/>
          <w:numId w:val="6"/>
        </w:numPr>
        <w:tabs>
          <w:tab w:val="clear" w:pos="720"/>
          <w:tab w:val="left" w:pos="142"/>
          <w:tab w:val="num" w:pos="360"/>
        </w:tabs>
        <w:spacing w:line="360" w:lineRule="auto"/>
        <w:ind w:left="284" w:hanging="284"/>
        <w:jc w:val="both"/>
        <w:rPr>
          <w:sz w:val="22"/>
          <w:szCs w:val="22"/>
        </w:rPr>
      </w:pPr>
      <w:r w:rsidRPr="00793ABE">
        <w:rPr>
          <w:sz w:val="22"/>
          <w:szCs w:val="22"/>
        </w:rPr>
        <w:t>Zamawiający</w:t>
      </w:r>
      <w:r w:rsidR="00DF2B22">
        <w:rPr>
          <w:sz w:val="22"/>
          <w:szCs w:val="22"/>
        </w:rPr>
        <w:t xml:space="preserve"> </w:t>
      </w:r>
      <w:r w:rsidR="00DF2B22" w:rsidRPr="009276D0">
        <w:rPr>
          <w:sz w:val="22"/>
          <w:szCs w:val="22"/>
        </w:rPr>
        <w:t xml:space="preserve">dokona płatności </w:t>
      </w:r>
      <w:r w:rsidR="00DF2B22" w:rsidRPr="009276D0">
        <w:rPr>
          <w:spacing w:val="-3"/>
          <w:sz w:val="22"/>
          <w:szCs w:val="22"/>
        </w:rPr>
        <w:t>w terminie 30 dni od daty doręczenia prawidłowo wystawionego oryginału faktury VAT oraz pokwitowania o którym mowa w ust. 1</w:t>
      </w:r>
      <w:r w:rsidRPr="00793ABE">
        <w:rPr>
          <w:spacing w:val="-3"/>
          <w:sz w:val="22"/>
          <w:szCs w:val="22"/>
        </w:rPr>
        <w:t xml:space="preserve">. </w:t>
      </w:r>
    </w:p>
    <w:p w14:paraId="6FA8A2E0" w14:textId="78EC9DF3" w:rsidR="00E96A51" w:rsidRPr="00793ABE" w:rsidRDefault="00E96A51" w:rsidP="004B0F2D">
      <w:pPr>
        <w:numPr>
          <w:ilvl w:val="0"/>
          <w:numId w:val="6"/>
        </w:numPr>
        <w:tabs>
          <w:tab w:val="clear" w:pos="720"/>
          <w:tab w:val="left" w:pos="142"/>
          <w:tab w:val="num" w:pos="360"/>
        </w:tabs>
        <w:spacing w:line="360" w:lineRule="auto"/>
        <w:ind w:left="284" w:hanging="284"/>
        <w:jc w:val="both"/>
        <w:rPr>
          <w:sz w:val="22"/>
          <w:szCs w:val="22"/>
        </w:rPr>
      </w:pPr>
      <w:r w:rsidRPr="00793ABE">
        <w:rPr>
          <w:sz w:val="22"/>
          <w:szCs w:val="22"/>
        </w:rPr>
        <w:t xml:space="preserve">Kwota cen jednostkowych określona w ofercie Wykonawcy z dnia </w:t>
      </w:r>
      <w:r w:rsidRPr="00793ABE">
        <w:rPr>
          <w:sz w:val="22"/>
          <w:szCs w:val="22"/>
          <w:highlight w:val="yellow"/>
        </w:rPr>
        <w:t>….</w:t>
      </w:r>
      <w:r w:rsidRPr="00793ABE">
        <w:rPr>
          <w:sz w:val="22"/>
          <w:szCs w:val="22"/>
        </w:rPr>
        <w:t xml:space="preserve"> roku uwzgl</w:t>
      </w:r>
      <w:r w:rsidRPr="00793ABE">
        <w:rPr>
          <w:spacing w:val="-3"/>
          <w:sz w:val="22"/>
          <w:szCs w:val="22"/>
        </w:rPr>
        <w:t xml:space="preserve">ędnia wszelkie koszty, jakie Wykonawca musi ponieść w celu wykonania przedmiotu Umowy, </w:t>
      </w:r>
      <w:r w:rsidR="00216E05" w:rsidRPr="00793ABE">
        <w:rPr>
          <w:spacing w:val="-3"/>
          <w:sz w:val="22"/>
          <w:szCs w:val="22"/>
        </w:rPr>
        <w:br/>
      </w:r>
      <w:r w:rsidRPr="00793ABE">
        <w:rPr>
          <w:spacing w:val="-3"/>
          <w:sz w:val="22"/>
          <w:szCs w:val="22"/>
        </w:rPr>
        <w:t>w szczególności koszty produkcji lub zakupu towaru</w:t>
      </w:r>
      <w:r w:rsidR="004B0F2D" w:rsidRPr="00793ABE">
        <w:rPr>
          <w:spacing w:val="-3"/>
          <w:sz w:val="22"/>
          <w:szCs w:val="22"/>
        </w:rPr>
        <w:t>,</w:t>
      </w:r>
      <w:r w:rsidRPr="00793ABE">
        <w:rPr>
          <w:spacing w:val="-3"/>
          <w:sz w:val="22"/>
          <w:szCs w:val="22"/>
        </w:rPr>
        <w:t xml:space="preserve"> transportu do miejsc</w:t>
      </w:r>
      <w:r w:rsidRPr="00793ABE">
        <w:rPr>
          <w:sz w:val="22"/>
          <w:szCs w:val="22"/>
        </w:rPr>
        <w:t>a dostawy</w:t>
      </w:r>
      <w:r w:rsidR="00DD3E78">
        <w:rPr>
          <w:sz w:val="22"/>
          <w:szCs w:val="22"/>
        </w:rPr>
        <w:t xml:space="preserve">, </w:t>
      </w:r>
      <w:r w:rsidR="00DD3E78" w:rsidRPr="009276D0">
        <w:rPr>
          <w:sz w:val="22"/>
          <w:szCs w:val="22"/>
        </w:rPr>
        <w:t>koszty wydania towaru, ewentualne koszty związane z reklamacją towaru (jego wadami).</w:t>
      </w:r>
    </w:p>
    <w:p w14:paraId="337D6908" w14:textId="28747248" w:rsidR="00E96A51" w:rsidRPr="00793ABE" w:rsidRDefault="00E96A51" w:rsidP="004B0F2D">
      <w:pPr>
        <w:numPr>
          <w:ilvl w:val="0"/>
          <w:numId w:val="6"/>
        </w:numPr>
        <w:tabs>
          <w:tab w:val="clear" w:pos="720"/>
          <w:tab w:val="left" w:pos="142"/>
          <w:tab w:val="num" w:pos="360"/>
        </w:tabs>
        <w:spacing w:line="360" w:lineRule="auto"/>
        <w:ind w:left="284" w:hanging="284"/>
        <w:jc w:val="both"/>
        <w:rPr>
          <w:sz w:val="22"/>
          <w:szCs w:val="22"/>
          <w:lang w:eastAsia="ar-SA"/>
        </w:rPr>
      </w:pPr>
      <w:r w:rsidRPr="00793ABE">
        <w:rPr>
          <w:sz w:val="22"/>
          <w:szCs w:val="22"/>
        </w:rPr>
        <w:t xml:space="preserve">Ceny jednostkowe określona w ofercie Wykonawcy z dnia </w:t>
      </w:r>
      <w:r w:rsidRPr="00793ABE">
        <w:rPr>
          <w:sz w:val="22"/>
          <w:szCs w:val="22"/>
          <w:highlight w:val="yellow"/>
        </w:rPr>
        <w:t>….</w:t>
      </w:r>
      <w:r w:rsidRPr="00793ABE">
        <w:rPr>
          <w:sz w:val="22"/>
          <w:szCs w:val="22"/>
        </w:rPr>
        <w:t xml:space="preserve"> roku nie ulegną zmianie przez cały  okres trwania niniejszej  umowy z zastrzeżeniem ust. 5</w:t>
      </w:r>
      <w:r w:rsidR="00EE7E8D" w:rsidRPr="00793ABE">
        <w:rPr>
          <w:sz w:val="22"/>
          <w:szCs w:val="22"/>
        </w:rPr>
        <w:t>.</w:t>
      </w:r>
    </w:p>
    <w:p w14:paraId="5AD99646" w14:textId="77777777" w:rsidR="00EE7E8D" w:rsidRPr="00793ABE" w:rsidRDefault="00EE7E8D" w:rsidP="00EE7E8D">
      <w:pPr>
        <w:numPr>
          <w:ilvl w:val="0"/>
          <w:numId w:val="6"/>
        </w:numPr>
        <w:tabs>
          <w:tab w:val="left" w:pos="142"/>
        </w:tabs>
        <w:spacing w:line="360" w:lineRule="auto"/>
        <w:ind w:left="360"/>
        <w:jc w:val="both"/>
        <w:rPr>
          <w:sz w:val="22"/>
          <w:szCs w:val="22"/>
        </w:rPr>
      </w:pPr>
      <w:r w:rsidRPr="00793ABE">
        <w:rPr>
          <w:sz w:val="22"/>
          <w:szCs w:val="22"/>
          <w:lang w:eastAsia="ar-SA"/>
        </w:rPr>
        <w:t>Zmiana cen jednostkowych brutto w wyniku zmiany stawki podatku VAT następuje z dniem, z którym zmianę wprowadza stosowny akt prawny.</w:t>
      </w:r>
    </w:p>
    <w:p w14:paraId="3F4F28B6" w14:textId="3F70E9F3" w:rsidR="00EE7E8D" w:rsidRPr="00793ABE" w:rsidRDefault="00EE7E8D" w:rsidP="00EE7E8D">
      <w:pPr>
        <w:numPr>
          <w:ilvl w:val="0"/>
          <w:numId w:val="6"/>
        </w:numPr>
        <w:tabs>
          <w:tab w:val="left" w:pos="142"/>
        </w:tabs>
        <w:spacing w:line="360" w:lineRule="auto"/>
        <w:ind w:left="360"/>
        <w:jc w:val="both"/>
        <w:rPr>
          <w:sz w:val="22"/>
          <w:szCs w:val="22"/>
        </w:rPr>
      </w:pPr>
      <w:r w:rsidRPr="00793ABE">
        <w:rPr>
          <w:sz w:val="22"/>
          <w:szCs w:val="22"/>
        </w:rPr>
        <w:t>Za datę zapłaty u</w:t>
      </w:r>
      <w:r w:rsidRPr="00793ABE">
        <w:rPr>
          <w:spacing w:val="-3"/>
          <w:sz w:val="22"/>
          <w:szCs w:val="22"/>
        </w:rPr>
        <w:t>z</w:t>
      </w:r>
      <w:r w:rsidRPr="00793ABE">
        <w:rPr>
          <w:sz w:val="22"/>
          <w:szCs w:val="22"/>
        </w:rPr>
        <w:t>naje się datę obciążenia rachunku Zamawiającego kwotą płatności.</w:t>
      </w:r>
    </w:p>
    <w:p w14:paraId="5E71642E" w14:textId="1EBC77DD" w:rsidR="00E96A51" w:rsidRPr="00793ABE" w:rsidRDefault="00E96A51" w:rsidP="004B0F2D">
      <w:pPr>
        <w:numPr>
          <w:ilvl w:val="0"/>
          <w:numId w:val="6"/>
        </w:numPr>
        <w:tabs>
          <w:tab w:val="clear" w:pos="720"/>
          <w:tab w:val="left" w:pos="142"/>
          <w:tab w:val="num" w:pos="360"/>
        </w:tabs>
        <w:spacing w:line="360" w:lineRule="auto"/>
        <w:ind w:left="284" w:hanging="284"/>
        <w:jc w:val="both"/>
        <w:rPr>
          <w:sz w:val="22"/>
          <w:szCs w:val="22"/>
        </w:rPr>
      </w:pPr>
      <w:r w:rsidRPr="00793ABE">
        <w:rPr>
          <w:sz w:val="22"/>
          <w:szCs w:val="22"/>
        </w:rPr>
        <w:t>Strony zgodnie ustalają, że rachunek bankowy wskazany na fakturze Vat o której mowa w ust. 1 musi znajdować się na tzw. „Białej Liście Podatników VAT” prowadzonej przez Szefa Krajowej Administracji Skarbowej.</w:t>
      </w:r>
    </w:p>
    <w:p w14:paraId="3F1D31B8" w14:textId="15C92C05" w:rsidR="00E96A51" w:rsidRPr="00793ABE" w:rsidRDefault="00E96A51" w:rsidP="004B0F2D">
      <w:pPr>
        <w:numPr>
          <w:ilvl w:val="0"/>
          <w:numId w:val="6"/>
        </w:numPr>
        <w:tabs>
          <w:tab w:val="clear" w:pos="720"/>
          <w:tab w:val="left" w:pos="142"/>
          <w:tab w:val="num" w:pos="360"/>
        </w:tabs>
        <w:spacing w:line="360" w:lineRule="auto"/>
        <w:ind w:left="284" w:hanging="284"/>
        <w:jc w:val="both"/>
        <w:rPr>
          <w:b/>
          <w:sz w:val="22"/>
          <w:szCs w:val="22"/>
        </w:rPr>
      </w:pPr>
      <w:r w:rsidRPr="00793ABE">
        <w:rPr>
          <w:sz w:val="22"/>
          <w:szCs w:val="22"/>
        </w:rPr>
        <w:t>Wykonawca zobowiązuje się nie dokonywać cesji wierzytelności wynikając</w:t>
      </w:r>
      <w:r w:rsidR="008025E6" w:rsidRPr="00793ABE">
        <w:rPr>
          <w:sz w:val="22"/>
          <w:szCs w:val="22"/>
        </w:rPr>
        <w:t>ych</w:t>
      </w:r>
      <w:r w:rsidRPr="00793ABE">
        <w:rPr>
          <w:sz w:val="22"/>
          <w:szCs w:val="22"/>
        </w:rPr>
        <w:t xml:space="preserve"> z niniejszej umowy bez pisemnej zgody </w:t>
      </w:r>
      <w:r w:rsidR="005D5154">
        <w:rPr>
          <w:sz w:val="22"/>
          <w:szCs w:val="22"/>
        </w:rPr>
        <w:t xml:space="preserve"> organu założycielskiego </w:t>
      </w:r>
      <w:r w:rsidRPr="00793ABE">
        <w:rPr>
          <w:sz w:val="22"/>
          <w:szCs w:val="22"/>
        </w:rPr>
        <w:t xml:space="preserve">Zamawiającego. </w:t>
      </w:r>
    </w:p>
    <w:p w14:paraId="5CE886FD" w14:textId="77777777" w:rsidR="00DD3E78" w:rsidRPr="009276D0" w:rsidRDefault="00DD3E78" w:rsidP="00793ABE">
      <w:pPr>
        <w:numPr>
          <w:ilvl w:val="0"/>
          <w:numId w:val="6"/>
        </w:numPr>
        <w:tabs>
          <w:tab w:val="left" w:pos="0"/>
        </w:tabs>
        <w:spacing w:line="360" w:lineRule="auto"/>
        <w:ind w:left="357" w:hanging="357"/>
        <w:jc w:val="both"/>
        <w:rPr>
          <w:bCs/>
          <w:sz w:val="22"/>
          <w:szCs w:val="22"/>
        </w:rPr>
      </w:pPr>
      <w:r w:rsidRPr="009276D0">
        <w:rPr>
          <w:bCs/>
          <w:sz w:val="22"/>
          <w:szCs w:val="22"/>
        </w:rPr>
        <w:t>Kwota należności przysługująca Wykonawcy z tytułu realizacji Umowy uwzględnia wszelkie ryzyka i obejmuje  wszelkie ewentualne roszczenia Wykonawcy  związane z jej realizacją.</w:t>
      </w:r>
    </w:p>
    <w:p w14:paraId="5F8F89CD" w14:textId="77777777" w:rsidR="00DD3E78" w:rsidRPr="009276D0" w:rsidRDefault="00DD3E78" w:rsidP="00793ABE">
      <w:pPr>
        <w:numPr>
          <w:ilvl w:val="0"/>
          <w:numId w:val="6"/>
        </w:numPr>
        <w:tabs>
          <w:tab w:val="left" w:pos="0"/>
        </w:tabs>
        <w:spacing w:line="360" w:lineRule="auto"/>
        <w:ind w:left="357" w:hanging="357"/>
        <w:jc w:val="both"/>
        <w:rPr>
          <w:bCs/>
          <w:sz w:val="22"/>
          <w:szCs w:val="22"/>
        </w:rPr>
      </w:pPr>
      <w:r w:rsidRPr="009276D0">
        <w:rPr>
          <w:bCs/>
          <w:sz w:val="22"/>
          <w:szCs w:val="22"/>
        </w:rPr>
        <w:t>Wszelkie podatki, opłaty rejestracyjne, opłaty skarbowe, opłaty celne, składki na ubezpieczenie społeczne i inne opłaty nakładane na Wykonawcę i jego pracowników, w związku z działalnością związaną z  wykonaniem Umowy będą ponoszone i regulowane wyłącznie przez Wykonawcę.</w:t>
      </w:r>
    </w:p>
    <w:p w14:paraId="03EE4652" w14:textId="2B1C16AC" w:rsidR="00DD3E78" w:rsidRPr="00793ABE" w:rsidRDefault="00DD3E78" w:rsidP="00793ABE">
      <w:pPr>
        <w:numPr>
          <w:ilvl w:val="0"/>
          <w:numId w:val="6"/>
        </w:numPr>
        <w:tabs>
          <w:tab w:val="left" w:pos="0"/>
        </w:tabs>
        <w:spacing w:line="360" w:lineRule="auto"/>
        <w:ind w:left="357" w:hanging="357"/>
        <w:jc w:val="both"/>
        <w:rPr>
          <w:bCs/>
          <w:sz w:val="22"/>
          <w:szCs w:val="22"/>
        </w:rPr>
      </w:pPr>
      <w:r w:rsidRPr="009276D0">
        <w:rPr>
          <w:bCs/>
          <w:sz w:val="22"/>
          <w:szCs w:val="22"/>
        </w:rPr>
        <w:t xml:space="preserve">Wykonawca nie może żądać podwyższenia </w:t>
      </w:r>
      <w:r w:rsidR="00B75039">
        <w:rPr>
          <w:bCs/>
          <w:sz w:val="22"/>
          <w:szCs w:val="22"/>
        </w:rPr>
        <w:t>cen jednostkowych</w:t>
      </w:r>
      <w:r w:rsidRPr="009276D0">
        <w:rPr>
          <w:bCs/>
          <w:sz w:val="22"/>
          <w:szCs w:val="22"/>
        </w:rPr>
        <w:t>, chociażby w czasie zawarcia Umowy nie można było przewidzieć zakresu lub kosztów realizacji Umowy.</w:t>
      </w:r>
    </w:p>
    <w:p w14:paraId="5E094718" w14:textId="77777777" w:rsidR="00E96A51" w:rsidRPr="00793ABE" w:rsidRDefault="00E96A51" w:rsidP="00BF0BD2">
      <w:pPr>
        <w:spacing w:line="360" w:lineRule="auto"/>
        <w:jc w:val="center"/>
        <w:rPr>
          <w:b/>
          <w:sz w:val="22"/>
          <w:szCs w:val="22"/>
        </w:rPr>
      </w:pPr>
    </w:p>
    <w:p w14:paraId="24F94919" w14:textId="77777777" w:rsidR="00BF0BD2" w:rsidRPr="00793ABE" w:rsidRDefault="00BF0BD2" w:rsidP="00BF0BD2">
      <w:pPr>
        <w:spacing w:line="360" w:lineRule="auto"/>
        <w:jc w:val="center"/>
        <w:rPr>
          <w:b/>
          <w:sz w:val="22"/>
          <w:szCs w:val="22"/>
        </w:rPr>
      </w:pPr>
      <w:r w:rsidRPr="00793ABE">
        <w:rPr>
          <w:b/>
          <w:sz w:val="22"/>
          <w:szCs w:val="22"/>
        </w:rPr>
        <w:lastRenderedPageBreak/>
        <w:t>Kary umowne</w:t>
      </w:r>
    </w:p>
    <w:p w14:paraId="0A7614B5" w14:textId="77777777" w:rsidR="00BF0BD2" w:rsidRPr="00793ABE" w:rsidRDefault="00BF0BD2" w:rsidP="00BF0BD2">
      <w:pPr>
        <w:spacing w:line="360" w:lineRule="auto"/>
        <w:jc w:val="center"/>
        <w:rPr>
          <w:sz w:val="22"/>
          <w:szCs w:val="22"/>
        </w:rPr>
      </w:pPr>
      <w:r w:rsidRPr="00793ABE">
        <w:rPr>
          <w:b/>
          <w:sz w:val="22"/>
          <w:szCs w:val="22"/>
        </w:rPr>
        <w:t>§ 5</w:t>
      </w:r>
    </w:p>
    <w:p w14:paraId="33E8669F" w14:textId="1277C185" w:rsidR="00EE7E8D" w:rsidRPr="00793ABE" w:rsidRDefault="00E96A51" w:rsidP="00EE7E8D">
      <w:pPr>
        <w:numPr>
          <w:ilvl w:val="0"/>
          <w:numId w:val="18"/>
        </w:numPr>
        <w:tabs>
          <w:tab w:val="left" w:pos="360"/>
        </w:tabs>
        <w:spacing w:line="360" w:lineRule="auto"/>
        <w:jc w:val="both"/>
        <w:rPr>
          <w:sz w:val="22"/>
          <w:szCs w:val="22"/>
        </w:rPr>
      </w:pPr>
      <w:r w:rsidRPr="00793ABE">
        <w:rPr>
          <w:sz w:val="22"/>
          <w:szCs w:val="22"/>
        </w:rPr>
        <w:t xml:space="preserve">W przypadku niewykonania lub nienależytego wykonania Umowy, Wykonawca zobowiązuje się zapłacić Zamawiającemu kary umowne z następujących tytułów </w:t>
      </w:r>
      <w:r w:rsidRPr="00793ABE">
        <w:rPr>
          <w:sz w:val="22"/>
          <w:szCs w:val="22"/>
        </w:rPr>
        <w:br/>
        <w:t>i wysokości:</w:t>
      </w:r>
    </w:p>
    <w:p w14:paraId="2081A6EE" w14:textId="37462773" w:rsidR="00E96A51" w:rsidRPr="00FA53EA" w:rsidRDefault="00EE7E8D" w:rsidP="00E96A51">
      <w:pPr>
        <w:numPr>
          <w:ilvl w:val="0"/>
          <w:numId w:val="17"/>
        </w:numPr>
        <w:tabs>
          <w:tab w:val="left" w:pos="360"/>
        </w:tabs>
        <w:spacing w:line="360" w:lineRule="auto"/>
        <w:jc w:val="both"/>
        <w:rPr>
          <w:sz w:val="22"/>
          <w:szCs w:val="22"/>
        </w:rPr>
      </w:pPr>
      <w:r w:rsidRPr="00FA53EA">
        <w:rPr>
          <w:sz w:val="22"/>
          <w:szCs w:val="22"/>
        </w:rPr>
        <w:t>w przypadku zwłoki w dostawie produktów</w:t>
      </w:r>
      <w:r w:rsidR="00672DAE">
        <w:rPr>
          <w:sz w:val="22"/>
          <w:szCs w:val="22"/>
        </w:rPr>
        <w:t xml:space="preserve"> ponad termin określony</w:t>
      </w:r>
      <w:r w:rsidRPr="00FA53EA">
        <w:rPr>
          <w:sz w:val="22"/>
          <w:szCs w:val="22"/>
        </w:rPr>
        <w:t xml:space="preserve"> </w:t>
      </w:r>
      <w:r w:rsidR="00672DAE" w:rsidRPr="00672DAE">
        <w:rPr>
          <w:sz w:val="22"/>
          <w:szCs w:val="22"/>
        </w:rPr>
        <w:t xml:space="preserve">w </w:t>
      </w:r>
      <w:r w:rsidR="00672DAE" w:rsidRPr="00602A03">
        <w:rPr>
          <w:sz w:val="22"/>
          <w:szCs w:val="22"/>
        </w:rPr>
        <w:t>§  2 ust. 2</w:t>
      </w:r>
      <w:r w:rsidRPr="00FA53EA">
        <w:rPr>
          <w:sz w:val="22"/>
          <w:szCs w:val="22"/>
        </w:rPr>
        <w:t xml:space="preserve">- w wysokości </w:t>
      </w:r>
      <w:r w:rsidR="00DD3E78" w:rsidRPr="00FA53EA">
        <w:rPr>
          <w:sz w:val="22"/>
          <w:szCs w:val="22"/>
        </w:rPr>
        <w:t>0,5</w:t>
      </w:r>
      <w:r w:rsidRPr="00FA53EA">
        <w:rPr>
          <w:sz w:val="22"/>
          <w:szCs w:val="22"/>
        </w:rPr>
        <w:t>%</w:t>
      </w:r>
      <w:r w:rsidR="005A0B46">
        <w:rPr>
          <w:sz w:val="22"/>
          <w:szCs w:val="22"/>
        </w:rPr>
        <w:t xml:space="preserve"> całkowitej</w:t>
      </w:r>
      <w:r w:rsidR="00240CF7" w:rsidRPr="00FA53EA">
        <w:rPr>
          <w:sz w:val="22"/>
          <w:szCs w:val="22"/>
        </w:rPr>
        <w:t xml:space="preserve"> wartości brutto </w:t>
      </w:r>
      <w:r w:rsidR="005A0B46">
        <w:rPr>
          <w:sz w:val="22"/>
          <w:szCs w:val="22"/>
        </w:rPr>
        <w:t>umowy</w:t>
      </w:r>
      <w:r w:rsidR="00DD3E78" w:rsidRPr="00FA53EA">
        <w:rPr>
          <w:sz w:val="22"/>
          <w:szCs w:val="22"/>
        </w:rPr>
        <w:t xml:space="preserve"> - za </w:t>
      </w:r>
      <w:r w:rsidR="005A0B46" w:rsidRPr="00FA53EA">
        <w:rPr>
          <w:sz w:val="22"/>
          <w:szCs w:val="22"/>
        </w:rPr>
        <w:t>każd</w:t>
      </w:r>
      <w:r w:rsidR="005A0B46">
        <w:rPr>
          <w:sz w:val="22"/>
          <w:szCs w:val="22"/>
        </w:rPr>
        <w:t>y</w:t>
      </w:r>
      <w:r w:rsidR="005A0B46" w:rsidRPr="00FA53EA">
        <w:rPr>
          <w:sz w:val="22"/>
          <w:szCs w:val="22"/>
        </w:rPr>
        <w:t xml:space="preserve"> </w:t>
      </w:r>
      <w:r w:rsidR="005A0B46">
        <w:rPr>
          <w:sz w:val="22"/>
          <w:szCs w:val="22"/>
        </w:rPr>
        <w:t>dzień</w:t>
      </w:r>
      <w:r w:rsidR="005A0B46" w:rsidRPr="00FA53EA">
        <w:rPr>
          <w:sz w:val="22"/>
          <w:szCs w:val="22"/>
        </w:rPr>
        <w:t xml:space="preserve"> </w:t>
      </w:r>
      <w:r w:rsidR="00DD3E78" w:rsidRPr="00FA53EA">
        <w:rPr>
          <w:sz w:val="22"/>
          <w:szCs w:val="22"/>
        </w:rPr>
        <w:t>zwłoki</w:t>
      </w:r>
      <w:r w:rsidRPr="00FA53EA">
        <w:rPr>
          <w:sz w:val="22"/>
          <w:szCs w:val="22"/>
        </w:rPr>
        <w:t>;</w:t>
      </w:r>
    </w:p>
    <w:p w14:paraId="3DBCC5C5" w14:textId="5E206387" w:rsidR="00EE7E8D" w:rsidRPr="00FA53EA" w:rsidRDefault="00EE7E8D" w:rsidP="00E96A51">
      <w:pPr>
        <w:numPr>
          <w:ilvl w:val="0"/>
          <w:numId w:val="17"/>
        </w:numPr>
        <w:tabs>
          <w:tab w:val="left" w:pos="360"/>
        </w:tabs>
        <w:spacing w:line="360" w:lineRule="auto"/>
        <w:jc w:val="both"/>
        <w:rPr>
          <w:sz w:val="22"/>
          <w:szCs w:val="22"/>
        </w:rPr>
      </w:pPr>
      <w:r w:rsidRPr="00FA53EA">
        <w:rPr>
          <w:sz w:val="22"/>
          <w:szCs w:val="22"/>
        </w:rPr>
        <w:t xml:space="preserve">w przypadku dostarczenia produktów o nienależytej jakości - w wysokości 2% </w:t>
      </w:r>
      <w:r w:rsidR="00240CF7" w:rsidRPr="00FA53EA">
        <w:rPr>
          <w:sz w:val="22"/>
          <w:szCs w:val="22"/>
        </w:rPr>
        <w:t>wartości brutto danego zamówienia</w:t>
      </w:r>
      <w:r w:rsidRPr="00FA53EA">
        <w:rPr>
          <w:sz w:val="22"/>
          <w:szCs w:val="22"/>
        </w:rPr>
        <w:t>;</w:t>
      </w:r>
    </w:p>
    <w:p w14:paraId="283B2BED" w14:textId="2CB2A5BD" w:rsidR="00EE7E8D" w:rsidRPr="00FA53EA" w:rsidRDefault="00EE7E8D" w:rsidP="00E96A51">
      <w:pPr>
        <w:numPr>
          <w:ilvl w:val="0"/>
          <w:numId w:val="17"/>
        </w:numPr>
        <w:tabs>
          <w:tab w:val="left" w:pos="360"/>
        </w:tabs>
        <w:spacing w:line="360" w:lineRule="auto"/>
        <w:jc w:val="both"/>
        <w:rPr>
          <w:sz w:val="22"/>
          <w:szCs w:val="22"/>
        </w:rPr>
      </w:pPr>
      <w:r w:rsidRPr="00FA53EA">
        <w:rPr>
          <w:sz w:val="22"/>
          <w:szCs w:val="22"/>
        </w:rPr>
        <w:t>w przypadku niedostarczenia wszystkich ujętych w zamówieniu towarów - w wysokości 5% w</w:t>
      </w:r>
      <w:r w:rsidR="00E5417C" w:rsidRPr="00FA53EA">
        <w:rPr>
          <w:sz w:val="22"/>
          <w:szCs w:val="22"/>
        </w:rPr>
        <w:t>ynagrodzenia</w:t>
      </w:r>
      <w:r w:rsidRPr="00FA53EA">
        <w:rPr>
          <w:sz w:val="22"/>
          <w:szCs w:val="22"/>
        </w:rPr>
        <w:t xml:space="preserve"> brutto za niedostarczone produkty;</w:t>
      </w:r>
    </w:p>
    <w:p w14:paraId="09E67C95" w14:textId="64FB04D8" w:rsidR="00EE7E8D" w:rsidRPr="00FA53EA" w:rsidRDefault="00EE7E8D" w:rsidP="00EE7E8D">
      <w:pPr>
        <w:numPr>
          <w:ilvl w:val="0"/>
          <w:numId w:val="17"/>
        </w:numPr>
        <w:spacing w:line="360" w:lineRule="auto"/>
        <w:jc w:val="both"/>
        <w:rPr>
          <w:sz w:val="22"/>
          <w:szCs w:val="22"/>
        </w:rPr>
      </w:pPr>
      <w:r w:rsidRPr="00FA53EA">
        <w:rPr>
          <w:sz w:val="22"/>
          <w:szCs w:val="22"/>
        </w:rPr>
        <w:t xml:space="preserve">w przypadku niedostarczenia produktów przez 3 kolejne dni od </w:t>
      </w:r>
      <w:r w:rsidR="001233F9" w:rsidRPr="00FA53EA">
        <w:rPr>
          <w:sz w:val="22"/>
          <w:szCs w:val="22"/>
        </w:rPr>
        <w:t>upływu terminu dostawy, o którym mowa w § 3 ust. 3</w:t>
      </w:r>
      <w:r w:rsidRPr="00FA53EA">
        <w:rPr>
          <w:sz w:val="22"/>
          <w:szCs w:val="22"/>
        </w:rPr>
        <w:t xml:space="preserve"> - w wysokości 5% </w:t>
      </w:r>
      <w:r w:rsidR="00E5417C" w:rsidRPr="00FA53EA">
        <w:rPr>
          <w:sz w:val="22"/>
          <w:szCs w:val="22"/>
        </w:rPr>
        <w:t>wynagrodzenia</w:t>
      </w:r>
      <w:r w:rsidRPr="00FA53EA">
        <w:rPr>
          <w:sz w:val="22"/>
          <w:szCs w:val="22"/>
        </w:rPr>
        <w:t xml:space="preserve"> brutto danego zamówienia</w:t>
      </w:r>
      <w:r w:rsidR="0006122E">
        <w:rPr>
          <w:sz w:val="22"/>
          <w:szCs w:val="22"/>
        </w:rPr>
        <w:t xml:space="preserve"> za każdy dzień zwłoki</w:t>
      </w:r>
      <w:r w:rsidRPr="00FA53EA">
        <w:rPr>
          <w:sz w:val="22"/>
          <w:szCs w:val="22"/>
        </w:rPr>
        <w:t>;</w:t>
      </w:r>
    </w:p>
    <w:p w14:paraId="60AFE812" w14:textId="12DC6FB4" w:rsidR="00EE7E8D" w:rsidRPr="00FA53EA" w:rsidRDefault="00EE7E8D" w:rsidP="00E96A51">
      <w:pPr>
        <w:numPr>
          <w:ilvl w:val="0"/>
          <w:numId w:val="17"/>
        </w:numPr>
        <w:tabs>
          <w:tab w:val="left" w:pos="360"/>
        </w:tabs>
        <w:spacing w:line="360" w:lineRule="auto"/>
        <w:jc w:val="both"/>
        <w:rPr>
          <w:sz w:val="22"/>
          <w:szCs w:val="22"/>
        </w:rPr>
      </w:pPr>
      <w:r w:rsidRPr="00FA53EA">
        <w:rPr>
          <w:sz w:val="22"/>
          <w:szCs w:val="22"/>
        </w:rPr>
        <w:t>w przypadku zaniechania dostaw</w:t>
      </w:r>
      <w:r w:rsidR="00C63EB3">
        <w:rPr>
          <w:sz w:val="22"/>
          <w:szCs w:val="22"/>
        </w:rPr>
        <w:t xml:space="preserve"> (przez zaniechanie dostaw rozumie się niedostarczenie produktu</w:t>
      </w:r>
      <w:r w:rsidR="008E291C">
        <w:rPr>
          <w:sz w:val="22"/>
          <w:szCs w:val="22"/>
        </w:rPr>
        <w:t xml:space="preserve"> przez 5 kolejnych dni ponad termin określony w </w:t>
      </w:r>
      <w:r w:rsidR="008E291C" w:rsidRPr="008E291C">
        <w:rPr>
          <w:sz w:val="22"/>
          <w:szCs w:val="22"/>
        </w:rPr>
        <w:t>§ 3 ust. 3</w:t>
      </w:r>
      <w:r w:rsidR="008E291C">
        <w:rPr>
          <w:sz w:val="22"/>
          <w:szCs w:val="22"/>
        </w:rPr>
        <w:t>)</w:t>
      </w:r>
      <w:r w:rsidRPr="00FA53EA">
        <w:rPr>
          <w:sz w:val="22"/>
          <w:szCs w:val="22"/>
        </w:rPr>
        <w:t xml:space="preserve"> </w:t>
      </w:r>
      <w:r w:rsidR="001233F9" w:rsidRPr="00FA53EA">
        <w:rPr>
          <w:sz w:val="22"/>
          <w:szCs w:val="22"/>
        </w:rPr>
        <w:sym w:font="Symbol" w:char="F02D"/>
      </w:r>
      <w:r w:rsidR="001233F9" w:rsidRPr="00FA53EA">
        <w:rPr>
          <w:sz w:val="22"/>
          <w:szCs w:val="22"/>
        </w:rPr>
        <w:t xml:space="preserve"> </w:t>
      </w:r>
      <w:r w:rsidRPr="00FA53EA">
        <w:rPr>
          <w:sz w:val="22"/>
          <w:szCs w:val="22"/>
        </w:rPr>
        <w:t>w wysokości 5</w:t>
      </w:r>
      <w:r w:rsidRPr="00FA53EA">
        <w:rPr>
          <w:bCs/>
          <w:sz w:val="22"/>
          <w:szCs w:val="22"/>
        </w:rPr>
        <w:t xml:space="preserve">% </w:t>
      </w:r>
      <w:r w:rsidR="00240CF7" w:rsidRPr="00FA53EA">
        <w:rPr>
          <w:bCs/>
          <w:sz w:val="22"/>
          <w:szCs w:val="22"/>
        </w:rPr>
        <w:t>wartości brutto zamówionych i niezrealizowanych dostaw</w:t>
      </w:r>
      <w:r w:rsidR="00E5417C" w:rsidRPr="00FA53EA">
        <w:rPr>
          <w:sz w:val="22"/>
          <w:szCs w:val="22"/>
        </w:rPr>
        <w:t xml:space="preserve">. </w:t>
      </w:r>
    </w:p>
    <w:p w14:paraId="28EDC171" w14:textId="7A4F3327" w:rsidR="00E96A51" w:rsidRPr="00793ABE" w:rsidRDefault="00E96A51" w:rsidP="00E96A51">
      <w:pPr>
        <w:numPr>
          <w:ilvl w:val="0"/>
          <w:numId w:val="18"/>
        </w:numPr>
        <w:tabs>
          <w:tab w:val="left" w:pos="360"/>
        </w:tabs>
        <w:spacing w:line="360" w:lineRule="auto"/>
        <w:jc w:val="both"/>
        <w:rPr>
          <w:sz w:val="22"/>
          <w:szCs w:val="22"/>
        </w:rPr>
      </w:pPr>
      <w:r w:rsidRPr="00793ABE">
        <w:rPr>
          <w:sz w:val="22"/>
          <w:szCs w:val="22"/>
        </w:rPr>
        <w:t>Strony przyjmują, że pod pojęciem „dostawa” rozumie się każde zamówienie szczegółowe złożone przez Zamawiającego.</w:t>
      </w:r>
    </w:p>
    <w:p w14:paraId="0B28AC91" w14:textId="68DFBCA3" w:rsidR="00DB4160" w:rsidRPr="00793ABE" w:rsidRDefault="00DB4160" w:rsidP="00DB4160">
      <w:pPr>
        <w:numPr>
          <w:ilvl w:val="0"/>
          <w:numId w:val="18"/>
        </w:numPr>
        <w:spacing w:line="360" w:lineRule="auto"/>
        <w:jc w:val="both"/>
        <w:rPr>
          <w:sz w:val="22"/>
          <w:szCs w:val="22"/>
        </w:rPr>
      </w:pPr>
      <w:r w:rsidRPr="00793ABE">
        <w:rPr>
          <w:sz w:val="22"/>
          <w:szCs w:val="22"/>
        </w:rPr>
        <w:t>W przypadku odstąpienia Strony od umowy z winy Wykonawcy, Wykonawca zobowiązuje się zapłacić Zamawiającemu karę umowną w wysokości 1</w:t>
      </w:r>
      <w:r w:rsidR="00781BFF">
        <w:rPr>
          <w:sz w:val="22"/>
          <w:szCs w:val="22"/>
        </w:rPr>
        <w:t>0</w:t>
      </w:r>
      <w:r w:rsidRPr="00793ABE">
        <w:rPr>
          <w:sz w:val="22"/>
          <w:szCs w:val="22"/>
        </w:rPr>
        <w:t xml:space="preserve"> %</w:t>
      </w:r>
      <w:r w:rsidR="00781BFF">
        <w:rPr>
          <w:sz w:val="22"/>
          <w:szCs w:val="22"/>
        </w:rPr>
        <w:t xml:space="preserve"> </w:t>
      </w:r>
      <w:r w:rsidR="001233F9">
        <w:rPr>
          <w:sz w:val="22"/>
          <w:szCs w:val="22"/>
        </w:rPr>
        <w:t xml:space="preserve">całkowitej </w:t>
      </w:r>
      <w:r w:rsidR="00781BFF" w:rsidRPr="009276D0">
        <w:rPr>
          <w:sz w:val="22"/>
          <w:szCs w:val="22"/>
        </w:rPr>
        <w:t xml:space="preserve">wartości umowy </w:t>
      </w:r>
      <w:r w:rsidR="00781BFF">
        <w:rPr>
          <w:sz w:val="22"/>
          <w:szCs w:val="22"/>
        </w:rPr>
        <w:t xml:space="preserve">określonej w </w:t>
      </w:r>
      <w:r w:rsidR="00781BFF" w:rsidRPr="009276D0">
        <w:rPr>
          <w:sz w:val="22"/>
          <w:szCs w:val="22"/>
        </w:rPr>
        <w:t>§ 1 ust. 4 Umowy</w:t>
      </w:r>
      <w:r w:rsidR="00781BFF" w:rsidRPr="00793ABE" w:rsidDel="00781BFF">
        <w:rPr>
          <w:sz w:val="22"/>
          <w:szCs w:val="22"/>
        </w:rPr>
        <w:t xml:space="preserve"> </w:t>
      </w:r>
      <w:r w:rsidRPr="00793ABE">
        <w:rPr>
          <w:sz w:val="22"/>
          <w:szCs w:val="22"/>
        </w:rPr>
        <w:t>.</w:t>
      </w:r>
    </w:p>
    <w:p w14:paraId="3270F0D2" w14:textId="77777777" w:rsidR="00DB4160" w:rsidRPr="00793ABE" w:rsidRDefault="00DB4160" w:rsidP="00DB4160">
      <w:pPr>
        <w:numPr>
          <w:ilvl w:val="0"/>
          <w:numId w:val="18"/>
        </w:numPr>
        <w:spacing w:line="360" w:lineRule="auto"/>
        <w:jc w:val="both"/>
        <w:rPr>
          <w:bCs/>
          <w:sz w:val="22"/>
          <w:szCs w:val="22"/>
        </w:rPr>
      </w:pPr>
      <w:r w:rsidRPr="00793ABE">
        <w:rPr>
          <w:sz w:val="22"/>
          <w:szCs w:val="22"/>
        </w:rPr>
        <w:t xml:space="preserve">Kary umowne mogą ulegać sumowaniu </w:t>
      </w:r>
      <w:r w:rsidRPr="00793ABE">
        <w:rPr>
          <w:rStyle w:val="Odwoaniedokomentarza1"/>
          <w:sz w:val="22"/>
          <w:szCs w:val="22"/>
        </w:rPr>
        <w:t>z zastrzeżeniem, że maksymalna suma kar umownych nie może przekroczyć 30 % wartości netto przedmiotu umowy.</w:t>
      </w:r>
    </w:p>
    <w:p w14:paraId="31D38055" w14:textId="7A99E6B4" w:rsidR="00DB4160" w:rsidRPr="00793ABE" w:rsidRDefault="00DB4160" w:rsidP="00DB4160">
      <w:pPr>
        <w:numPr>
          <w:ilvl w:val="0"/>
          <w:numId w:val="18"/>
        </w:numPr>
        <w:spacing w:line="360" w:lineRule="auto"/>
        <w:jc w:val="both"/>
        <w:rPr>
          <w:bCs/>
          <w:sz w:val="22"/>
          <w:szCs w:val="22"/>
        </w:rPr>
      </w:pPr>
      <w:r w:rsidRPr="00793ABE">
        <w:rPr>
          <w:bCs/>
          <w:sz w:val="22"/>
          <w:szCs w:val="22"/>
        </w:rPr>
        <w:t xml:space="preserve">Zamawiający może </w:t>
      </w:r>
      <w:r w:rsidRPr="00793ABE">
        <w:rPr>
          <w:sz w:val="22"/>
          <w:szCs w:val="22"/>
        </w:rPr>
        <w:t xml:space="preserve">potrącać należne mu od Wykonawcy kary umowne z każdej wymagalnej należności </w:t>
      </w:r>
      <w:r w:rsidRPr="00793ABE">
        <w:rPr>
          <w:bCs/>
          <w:sz w:val="22"/>
          <w:szCs w:val="22"/>
        </w:rPr>
        <w:t>Wykonawcy, na co ten wyraża zgodę.</w:t>
      </w:r>
    </w:p>
    <w:p w14:paraId="19EF00C4" w14:textId="5B0EF704" w:rsidR="00DB4160" w:rsidRDefault="00DB4160" w:rsidP="00DB4160">
      <w:pPr>
        <w:numPr>
          <w:ilvl w:val="0"/>
          <w:numId w:val="18"/>
        </w:numPr>
        <w:spacing w:line="360" w:lineRule="auto"/>
        <w:jc w:val="both"/>
        <w:rPr>
          <w:sz w:val="22"/>
          <w:szCs w:val="22"/>
        </w:rPr>
      </w:pPr>
      <w:r w:rsidRPr="00793ABE">
        <w:rPr>
          <w:bCs/>
          <w:sz w:val="22"/>
          <w:szCs w:val="22"/>
        </w:rPr>
        <w:t xml:space="preserve">Wykonawca nie będzie </w:t>
      </w:r>
      <w:r w:rsidRPr="00793ABE">
        <w:rPr>
          <w:sz w:val="22"/>
          <w:szCs w:val="22"/>
        </w:rPr>
        <w:t>dochodził jaki</w:t>
      </w:r>
      <w:r w:rsidR="008025E6" w:rsidRPr="00793ABE">
        <w:rPr>
          <w:sz w:val="22"/>
          <w:szCs w:val="22"/>
        </w:rPr>
        <w:t>ch</w:t>
      </w:r>
      <w:r w:rsidRPr="00793ABE">
        <w:rPr>
          <w:sz w:val="22"/>
          <w:szCs w:val="22"/>
        </w:rPr>
        <w:t>kolwiek roszczeń</w:t>
      </w:r>
      <w:r w:rsidR="008025E6" w:rsidRPr="00793ABE">
        <w:rPr>
          <w:sz w:val="22"/>
          <w:szCs w:val="22"/>
        </w:rPr>
        <w:t>,</w:t>
      </w:r>
      <w:r w:rsidRPr="00793ABE">
        <w:rPr>
          <w:sz w:val="22"/>
          <w:szCs w:val="22"/>
        </w:rPr>
        <w:t xml:space="preserve"> w tym roszczeń  odszkodowawczych z tytułu niewykorzystania przez Zamawiającego w trakcie umowy pełnej ilości przedmiotu zamówienia.</w:t>
      </w:r>
    </w:p>
    <w:p w14:paraId="42FF5B38" w14:textId="77777777" w:rsidR="00781BFF" w:rsidRDefault="00781BFF" w:rsidP="00781BFF">
      <w:pPr>
        <w:numPr>
          <w:ilvl w:val="0"/>
          <w:numId w:val="18"/>
        </w:numPr>
        <w:tabs>
          <w:tab w:val="left" w:pos="360"/>
        </w:tabs>
        <w:spacing w:line="360" w:lineRule="auto"/>
        <w:jc w:val="both"/>
        <w:rPr>
          <w:sz w:val="22"/>
          <w:szCs w:val="22"/>
        </w:rPr>
      </w:pPr>
      <w:r w:rsidRPr="009276D0">
        <w:rPr>
          <w:sz w:val="22"/>
          <w:szCs w:val="22"/>
        </w:rPr>
        <w:t>Jeżeli zastrzeżone kary umowne nie pokryją poniesionej przez Zamawiającego szkody</w:t>
      </w:r>
      <w:r>
        <w:rPr>
          <w:sz w:val="22"/>
          <w:szCs w:val="22"/>
        </w:rPr>
        <w:t>,</w:t>
      </w:r>
      <w:r w:rsidRPr="009276D0">
        <w:rPr>
          <w:sz w:val="22"/>
          <w:szCs w:val="22"/>
        </w:rPr>
        <w:t xml:space="preserve"> może on dochodzić na zasadach ogólnych odszkodowania przewyższającego kary umowne.</w:t>
      </w:r>
    </w:p>
    <w:p w14:paraId="595B4A8F" w14:textId="77777777" w:rsidR="00781BFF" w:rsidRDefault="00781BFF" w:rsidP="00781BFF">
      <w:pPr>
        <w:numPr>
          <w:ilvl w:val="0"/>
          <w:numId w:val="18"/>
        </w:numPr>
        <w:tabs>
          <w:tab w:val="left" w:pos="360"/>
        </w:tabs>
        <w:spacing w:line="360" w:lineRule="auto"/>
        <w:jc w:val="both"/>
        <w:rPr>
          <w:sz w:val="22"/>
          <w:szCs w:val="22"/>
        </w:rPr>
      </w:pPr>
      <w:r>
        <w:rPr>
          <w:sz w:val="22"/>
          <w:szCs w:val="22"/>
        </w:rPr>
        <w:t>Odstąpienie od Umowy przez którąkolwiek ze Stron nie wpływa na skuteczność roszczeń o zapłatę kar umownych.</w:t>
      </w:r>
    </w:p>
    <w:p w14:paraId="6A30EED9" w14:textId="77777777" w:rsidR="00BF0BD2" w:rsidRPr="00793ABE" w:rsidRDefault="00E96A51" w:rsidP="00602A03">
      <w:pPr>
        <w:pStyle w:val="Nagwek1"/>
        <w:numPr>
          <w:ilvl w:val="0"/>
          <w:numId w:val="0"/>
        </w:numPr>
        <w:spacing w:line="360" w:lineRule="auto"/>
        <w:rPr>
          <w:rFonts w:ascii="Times New Roman" w:hAnsi="Times New Roman" w:cs="Times New Roman"/>
          <w:bCs/>
          <w:szCs w:val="22"/>
        </w:rPr>
      </w:pPr>
      <w:r w:rsidRPr="00793ABE">
        <w:rPr>
          <w:rFonts w:ascii="Times New Roman" w:hAnsi="Times New Roman" w:cs="Times New Roman"/>
          <w:szCs w:val="22"/>
        </w:rPr>
        <w:t>Odstąpienie od Umowy</w:t>
      </w:r>
    </w:p>
    <w:p w14:paraId="7247E766" w14:textId="77777777" w:rsidR="00BF0BD2" w:rsidRPr="00793ABE" w:rsidRDefault="00BF0BD2" w:rsidP="00BF0BD2">
      <w:pPr>
        <w:spacing w:line="360" w:lineRule="auto"/>
        <w:jc w:val="center"/>
        <w:rPr>
          <w:sz w:val="22"/>
          <w:szCs w:val="22"/>
        </w:rPr>
      </w:pPr>
      <w:r w:rsidRPr="00793ABE">
        <w:rPr>
          <w:b/>
          <w:bCs/>
          <w:sz w:val="22"/>
          <w:szCs w:val="22"/>
        </w:rPr>
        <w:t>§ 6</w:t>
      </w:r>
    </w:p>
    <w:p w14:paraId="4BCACA60" w14:textId="56D1EC28" w:rsidR="00781BFF" w:rsidRPr="00277457" w:rsidRDefault="00DB4160" w:rsidP="00781BFF">
      <w:pPr>
        <w:numPr>
          <w:ilvl w:val="0"/>
          <w:numId w:val="4"/>
        </w:numPr>
        <w:tabs>
          <w:tab w:val="clear" w:pos="720"/>
          <w:tab w:val="num" w:pos="0"/>
        </w:tabs>
        <w:spacing w:line="312" w:lineRule="auto"/>
        <w:ind w:left="426" w:hanging="426"/>
        <w:jc w:val="both"/>
        <w:rPr>
          <w:sz w:val="22"/>
          <w:szCs w:val="22"/>
        </w:rPr>
      </w:pPr>
      <w:r w:rsidRPr="00793ABE">
        <w:rPr>
          <w:sz w:val="22"/>
          <w:szCs w:val="22"/>
        </w:rPr>
        <w:lastRenderedPageBreak/>
        <w:t xml:space="preserve">Zamawiający </w:t>
      </w:r>
      <w:r w:rsidR="00781BFF" w:rsidRPr="00277457">
        <w:rPr>
          <w:sz w:val="22"/>
          <w:szCs w:val="22"/>
        </w:rPr>
        <w:t xml:space="preserve">może odstąpić od Umowy </w:t>
      </w:r>
      <w:r w:rsidR="006D519F">
        <w:rPr>
          <w:sz w:val="22"/>
          <w:szCs w:val="22"/>
        </w:rPr>
        <w:t xml:space="preserve">w całości lub części </w:t>
      </w:r>
      <w:r w:rsidR="00781BFF" w:rsidRPr="00277457">
        <w:rPr>
          <w:sz w:val="22"/>
          <w:szCs w:val="22"/>
        </w:rPr>
        <w:t xml:space="preserve">z przyczyn określonych w Kodeksie Cywilnym   oraz w sytuacji gdy Wykonawca rażąco narusza postanowienia niniejszej Umowy, </w:t>
      </w:r>
      <w:r w:rsidR="00781BFF" w:rsidRPr="00277457">
        <w:rPr>
          <w:sz w:val="22"/>
          <w:szCs w:val="22"/>
        </w:rPr>
        <w:br/>
        <w:t>w szczególności gdy Wykonawca:</w:t>
      </w:r>
    </w:p>
    <w:p w14:paraId="2A5BA30B" w14:textId="77777777" w:rsidR="002C02FD" w:rsidRDefault="00781BFF" w:rsidP="00781BFF">
      <w:pPr>
        <w:numPr>
          <w:ilvl w:val="0"/>
          <w:numId w:val="19"/>
        </w:numPr>
        <w:spacing w:line="312" w:lineRule="auto"/>
        <w:ind w:left="993" w:hanging="284"/>
        <w:jc w:val="both"/>
        <w:rPr>
          <w:sz w:val="22"/>
          <w:szCs w:val="22"/>
        </w:rPr>
      </w:pPr>
      <w:r w:rsidRPr="00277457">
        <w:rPr>
          <w:sz w:val="22"/>
          <w:szCs w:val="22"/>
        </w:rPr>
        <w:t xml:space="preserve">nie dostarczy towaru w terminie określonym w </w:t>
      </w:r>
      <w:r>
        <w:rPr>
          <w:sz w:val="22"/>
          <w:szCs w:val="22"/>
        </w:rPr>
        <w:t>§ 3 ust. 3</w:t>
      </w:r>
      <w:r w:rsidRPr="00277457">
        <w:rPr>
          <w:sz w:val="22"/>
          <w:szCs w:val="22"/>
        </w:rPr>
        <w:t xml:space="preserve">, z tym jednak zastrzeżeniem, że Zamawiającemu przysługuje prawo do odstąpienia od Umowy na tej podstawie w przypadku wezwania Wykonawcy i wyznaczenia mu dodatkowego 7-dniowego terminu do wykonania zobowiązania liczonego od dnia przesłania wezwania na adres email wskazany w § 3 ust. 17 </w:t>
      </w:r>
      <w:r>
        <w:rPr>
          <w:sz w:val="22"/>
          <w:szCs w:val="22"/>
        </w:rPr>
        <w:t xml:space="preserve">lit. </w:t>
      </w:r>
    </w:p>
    <w:p w14:paraId="3DC297F9" w14:textId="4D7C7E24" w:rsidR="00781BFF" w:rsidRDefault="002C02FD" w:rsidP="00781BFF">
      <w:pPr>
        <w:numPr>
          <w:ilvl w:val="0"/>
          <w:numId w:val="19"/>
        </w:numPr>
        <w:spacing w:line="312" w:lineRule="auto"/>
        <w:ind w:left="993" w:hanging="284"/>
        <w:jc w:val="both"/>
        <w:rPr>
          <w:sz w:val="22"/>
          <w:szCs w:val="22"/>
        </w:rPr>
      </w:pPr>
      <w:r>
        <w:rPr>
          <w:sz w:val="22"/>
          <w:szCs w:val="22"/>
        </w:rPr>
        <w:t xml:space="preserve">co najmniej dwukrotnie dostarczy towar wadliwy lub </w:t>
      </w:r>
      <w:r w:rsidR="00986FE2">
        <w:rPr>
          <w:sz w:val="22"/>
          <w:szCs w:val="22"/>
        </w:rPr>
        <w:t>niekompletny;</w:t>
      </w:r>
    </w:p>
    <w:p w14:paraId="3F989B04" w14:textId="4FF73CD5" w:rsidR="00986FE2" w:rsidRPr="00277457" w:rsidRDefault="00986FE2" w:rsidP="00781BFF">
      <w:pPr>
        <w:numPr>
          <w:ilvl w:val="0"/>
          <w:numId w:val="19"/>
        </w:numPr>
        <w:spacing w:line="312" w:lineRule="auto"/>
        <w:ind w:left="993" w:hanging="284"/>
        <w:jc w:val="both"/>
        <w:rPr>
          <w:sz w:val="22"/>
          <w:szCs w:val="22"/>
        </w:rPr>
      </w:pPr>
      <w:r>
        <w:rPr>
          <w:sz w:val="22"/>
          <w:szCs w:val="22"/>
        </w:rPr>
        <w:t xml:space="preserve">limit kar umownych przekroczy 30 % wartości netto umowy. </w:t>
      </w:r>
    </w:p>
    <w:p w14:paraId="6D4CEFCA" w14:textId="77777777" w:rsidR="00781BFF" w:rsidRPr="00277457" w:rsidRDefault="00781BFF" w:rsidP="00781BFF">
      <w:pPr>
        <w:numPr>
          <w:ilvl w:val="0"/>
          <w:numId w:val="4"/>
        </w:numPr>
        <w:tabs>
          <w:tab w:val="clear" w:pos="720"/>
          <w:tab w:val="num" w:pos="0"/>
        </w:tabs>
        <w:spacing w:line="312" w:lineRule="auto"/>
        <w:ind w:left="426" w:hanging="426"/>
        <w:jc w:val="both"/>
        <w:rPr>
          <w:sz w:val="22"/>
          <w:szCs w:val="22"/>
        </w:rPr>
      </w:pPr>
      <w:r w:rsidRPr="00277457">
        <w:rPr>
          <w:sz w:val="22"/>
          <w:szCs w:val="22"/>
        </w:rPr>
        <w:t xml:space="preserve">Ponadto Zamawiający może odstąpić od Umowy w przypadku gdy: </w:t>
      </w:r>
    </w:p>
    <w:p w14:paraId="3B980B66" w14:textId="67F1BB3B" w:rsidR="00781BFF" w:rsidRPr="00277457" w:rsidRDefault="00781BFF" w:rsidP="00781BFF">
      <w:pPr>
        <w:numPr>
          <w:ilvl w:val="0"/>
          <w:numId w:val="44"/>
        </w:numPr>
        <w:spacing w:line="312" w:lineRule="auto"/>
        <w:ind w:left="993" w:hanging="284"/>
        <w:jc w:val="both"/>
        <w:rPr>
          <w:sz w:val="22"/>
          <w:szCs w:val="22"/>
        </w:rPr>
      </w:pPr>
      <w:r w:rsidRPr="00277457">
        <w:rPr>
          <w:sz w:val="22"/>
          <w:szCs w:val="22"/>
        </w:rPr>
        <w:t>wystąpi istotna zmiana okoliczności, powodująca, że wykonanie Umowy nie leży w interesie publicznym, czego nie można było przewidzieć w chwili zawarcia Umowy</w:t>
      </w:r>
      <w:r w:rsidR="00ED0A48">
        <w:rPr>
          <w:sz w:val="22"/>
          <w:szCs w:val="22"/>
        </w:rPr>
        <w:t>;</w:t>
      </w:r>
    </w:p>
    <w:p w14:paraId="52FA1B00" w14:textId="77777777" w:rsidR="00781BFF" w:rsidRPr="00277457" w:rsidRDefault="00781BFF" w:rsidP="00781BFF">
      <w:pPr>
        <w:numPr>
          <w:ilvl w:val="0"/>
          <w:numId w:val="44"/>
        </w:numPr>
        <w:spacing w:line="312" w:lineRule="auto"/>
        <w:ind w:left="993" w:hanging="284"/>
        <w:jc w:val="both"/>
        <w:rPr>
          <w:sz w:val="22"/>
          <w:szCs w:val="22"/>
        </w:rPr>
      </w:pPr>
      <w:r w:rsidRPr="00277457">
        <w:rPr>
          <w:sz w:val="22"/>
          <w:szCs w:val="22"/>
        </w:rPr>
        <w:t xml:space="preserve">otwarto likwidację działalności Wykonawcy lub Wykonawca znajduje się </w:t>
      </w:r>
      <w:r w:rsidRPr="00277457">
        <w:rPr>
          <w:sz w:val="22"/>
          <w:szCs w:val="22"/>
        </w:rPr>
        <w:br/>
        <w:t>w sytuacji finansowej realnie zagrażającej terminowemu wywiązywaniu się przez niego z przedmiotu niniejszej Umowy;</w:t>
      </w:r>
    </w:p>
    <w:p w14:paraId="5FEAABC2" w14:textId="77777777" w:rsidR="00781BFF" w:rsidRPr="00277457" w:rsidRDefault="00781BFF" w:rsidP="00781BFF">
      <w:pPr>
        <w:numPr>
          <w:ilvl w:val="0"/>
          <w:numId w:val="44"/>
        </w:numPr>
        <w:spacing w:line="312" w:lineRule="auto"/>
        <w:ind w:left="993" w:hanging="284"/>
        <w:jc w:val="both"/>
        <w:rPr>
          <w:sz w:val="22"/>
          <w:szCs w:val="22"/>
        </w:rPr>
      </w:pPr>
      <w:r w:rsidRPr="00277457">
        <w:rPr>
          <w:sz w:val="22"/>
          <w:szCs w:val="22"/>
        </w:rPr>
        <w:t>dokonano zajęcia majątku Wykonawcy w zakresie uniemożliwiającym wykonanie Przedmiotu niniejszej Umowy.</w:t>
      </w:r>
    </w:p>
    <w:p w14:paraId="48CC2CBC" w14:textId="77777777" w:rsidR="00781BFF" w:rsidRPr="00277457" w:rsidRDefault="00781BFF" w:rsidP="00781BFF">
      <w:pPr>
        <w:numPr>
          <w:ilvl w:val="0"/>
          <w:numId w:val="4"/>
        </w:numPr>
        <w:tabs>
          <w:tab w:val="clear" w:pos="720"/>
          <w:tab w:val="num" w:pos="0"/>
        </w:tabs>
        <w:spacing w:line="312" w:lineRule="auto"/>
        <w:ind w:left="426" w:hanging="426"/>
        <w:jc w:val="both"/>
        <w:rPr>
          <w:sz w:val="22"/>
          <w:szCs w:val="22"/>
        </w:rPr>
      </w:pPr>
      <w:r w:rsidRPr="00277457">
        <w:rPr>
          <w:sz w:val="22"/>
          <w:szCs w:val="22"/>
        </w:rPr>
        <w:t>Odstąpienie należy uzasadnić pisemnie.</w:t>
      </w:r>
    </w:p>
    <w:p w14:paraId="5BDCFA6B" w14:textId="3FA8B2DB" w:rsidR="00781BFF" w:rsidRPr="00277457" w:rsidRDefault="00781BFF" w:rsidP="00781BFF">
      <w:pPr>
        <w:numPr>
          <w:ilvl w:val="0"/>
          <w:numId w:val="4"/>
        </w:numPr>
        <w:tabs>
          <w:tab w:val="clear" w:pos="720"/>
          <w:tab w:val="num" w:pos="0"/>
        </w:tabs>
        <w:spacing w:line="312" w:lineRule="auto"/>
        <w:ind w:left="426" w:hanging="426"/>
        <w:jc w:val="both"/>
        <w:rPr>
          <w:sz w:val="22"/>
          <w:szCs w:val="22"/>
        </w:rPr>
      </w:pPr>
      <w:r w:rsidRPr="00277457">
        <w:rPr>
          <w:sz w:val="22"/>
          <w:szCs w:val="22"/>
        </w:rPr>
        <w:t>Prawo odstąpienia Zamawiający może wykonać w terminie do</w:t>
      </w:r>
      <w:r>
        <w:rPr>
          <w:sz w:val="22"/>
          <w:szCs w:val="22"/>
        </w:rPr>
        <w:t xml:space="preserve"> 90</w:t>
      </w:r>
      <w:r w:rsidRPr="00277457">
        <w:rPr>
          <w:sz w:val="22"/>
          <w:szCs w:val="22"/>
        </w:rPr>
        <w:t xml:space="preserve"> dni od powzięcia wiadomości o okolicznościach, o których mowa w ust. 1 i 2</w:t>
      </w:r>
      <w:r w:rsidR="00CA5163">
        <w:rPr>
          <w:sz w:val="22"/>
          <w:szCs w:val="22"/>
        </w:rPr>
        <w:t>.</w:t>
      </w:r>
    </w:p>
    <w:p w14:paraId="477FB7B5" w14:textId="77777777" w:rsidR="00781BFF" w:rsidRPr="00277457" w:rsidRDefault="00781BFF" w:rsidP="00781BFF">
      <w:pPr>
        <w:numPr>
          <w:ilvl w:val="0"/>
          <w:numId w:val="4"/>
        </w:numPr>
        <w:tabs>
          <w:tab w:val="clear" w:pos="720"/>
          <w:tab w:val="num" w:pos="0"/>
        </w:tabs>
        <w:spacing w:line="312" w:lineRule="auto"/>
        <w:ind w:left="426" w:hanging="426"/>
        <w:jc w:val="both"/>
        <w:rPr>
          <w:sz w:val="22"/>
          <w:szCs w:val="22"/>
        </w:rPr>
      </w:pPr>
      <w:r w:rsidRPr="00277457">
        <w:rPr>
          <w:sz w:val="22"/>
          <w:szCs w:val="22"/>
        </w:rPr>
        <w:t xml:space="preserve">W przypadku określonym w ust. 2 </w:t>
      </w:r>
      <w:r>
        <w:rPr>
          <w:sz w:val="22"/>
          <w:szCs w:val="22"/>
        </w:rPr>
        <w:t xml:space="preserve">lit. a) </w:t>
      </w:r>
      <w:r w:rsidRPr="00277457">
        <w:rPr>
          <w:sz w:val="22"/>
          <w:szCs w:val="22"/>
        </w:rPr>
        <w:t>powyżej, postanowienia o karach umownych nie mają zastosowania.</w:t>
      </w:r>
    </w:p>
    <w:p w14:paraId="3A7E654B" w14:textId="7781E0D7" w:rsidR="00BF0BD2" w:rsidRPr="00957D85" w:rsidRDefault="00BF0BD2" w:rsidP="00957D85">
      <w:pPr>
        <w:suppressAutoHyphens w:val="0"/>
        <w:spacing w:line="312" w:lineRule="auto"/>
        <w:ind w:left="426"/>
        <w:jc w:val="both"/>
        <w:rPr>
          <w:b/>
          <w:sz w:val="22"/>
          <w:szCs w:val="22"/>
        </w:rPr>
      </w:pPr>
    </w:p>
    <w:p w14:paraId="1E00BEB9" w14:textId="77777777" w:rsidR="00E96A51" w:rsidRPr="00793ABE" w:rsidRDefault="00E96A51" w:rsidP="00E96A51">
      <w:pPr>
        <w:spacing w:line="360" w:lineRule="auto"/>
        <w:jc w:val="center"/>
        <w:rPr>
          <w:b/>
          <w:sz w:val="22"/>
          <w:szCs w:val="22"/>
        </w:rPr>
      </w:pPr>
      <w:r w:rsidRPr="00793ABE">
        <w:rPr>
          <w:b/>
          <w:sz w:val="22"/>
          <w:szCs w:val="22"/>
        </w:rPr>
        <w:t>Dopuszczalność i warunki dokonywania zmiany Umowy</w:t>
      </w:r>
    </w:p>
    <w:p w14:paraId="1DA175D5" w14:textId="77777777" w:rsidR="00E96A51" w:rsidRPr="00793ABE" w:rsidRDefault="00E96A51" w:rsidP="00E96A51">
      <w:pPr>
        <w:spacing w:line="360" w:lineRule="auto"/>
        <w:jc w:val="center"/>
        <w:rPr>
          <w:b/>
          <w:sz w:val="22"/>
          <w:szCs w:val="22"/>
        </w:rPr>
      </w:pPr>
      <w:r w:rsidRPr="00793ABE">
        <w:rPr>
          <w:b/>
          <w:sz w:val="22"/>
          <w:szCs w:val="22"/>
        </w:rPr>
        <w:t>§ 7</w:t>
      </w:r>
    </w:p>
    <w:p w14:paraId="56322FD0" w14:textId="5B81A799" w:rsidR="00E96A51" w:rsidRPr="00793ABE" w:rsidRDefault="00E96A51" w:rsidP="00E96A51">
      <w:pPr>
        <w:numPr>
          <w:ilvl w:val="0"/>
          <w:numId w:val="23"/>
        </w:numPr>
        <w:spacing w:line="360" w:lineRule="auto"/>
        <w:ind w:left="284" w:hanging="284"/>
        <w:jc w:val="both"/>
        <w:rPr>
          <w:sz w:val="22"/>
          <w:szCs w:val="22"/>
        </w:rPr>
      </w:pPr>
      <w:r w:rsidRPr="00793ABE">
        <w:rPr>
          <w:sz w:val="22"/>
          <w:szCs w:val="22"/>
        </w:rPr>
        <w:t>Strony ustalają, że dopuszczalna jest zmiana terminu realizacji dostaw</w:t>
      </w:r>
      <w:r w:rsidR="007A71EC" w:rsidRPr="00793ABE">
        <w:rPr>
          <w:sz w:val="22"/>
          <w:szCs w:val="22"/>
        </w:rPr>
        <w:t>, określonego w § 2</w:t>
      </w:r>
      <w:r w:rsidRPr="00793ABE">
        <w:rPr>
          <w:sz w:val="22"/>
          <w:szCs w:val="22"/>
        </w:rPr>
        <w:t>:</w:t>
      </w:r>
    </w:p>
    <w:p w14:paraId="5E612AAF" w14:textId="77777777" w:rsidR="00E96A51" w:rsidRPr="00793ABE" w:rsidRDefault="00E96A51" w:rsidP="00E96A51">
      <w:pPr>
        <w:numPr>
          <w:ilvl w:val="0"/>
          <w:numId w:val="24"/>
        </w:numPr>
        <w:suppressAutoHyphens w:val="0"/>
        <w:spacing w:line="360" w:lineRule="auto"/>
        <w:jc w:val="both"/>
        <w:rPr>
          <w:sz w:val="22"/>
          <w:szCs w:val="22"/>
        </w:rPr>
      </w:pPr>
      <w:r w:rsidRPr="00793ABE">
        <w:rPr>
          <w:sz w:val="22"/>
          <w:szCs w:val="22"/>
        </w:rPr>
        <w:t xml:space="preserve">jeżeli uzasadnione to będzie okolicznościami leżącymi po stronie Zamawiającego, </w:t>
      </w:r>
      <w:r w:rsidRPr="00793ABE">
        <w:rPr>
          <w:sz w:val="22"/>
          <w:szCs w:val="22"/>
        </w:rPr>
        <w:br/>
        <w:t>w szczególności sytuacją finansową, zdolnościami płatniczymi lub warunkami organizacyjnymi,</w:t>
      </w:r>
    </w:p>
    <w:p w14:paraId="50AF5989" w14:textId="338DE3EE" w:rsidR="00E96A51" w:rsidRPr="00793ABE" w:rsidRDefault="00E96A51" w:rsidP="00E96A51">
      <w:pPr>
        <w:numPr>
          <w:ilvl w:val="0"/>
          <w:numId w:val="24"/>
        </w:numPr>
        <w:suppressAutoHyphens w:val="0"/>
        <w:spacing w:line="360" w:lineRule="auto"/>
        <w:jc w:val="both"/>
        <w:rPr>
          <w:sz w:val="22"/>
          <w:szCs w:val="22"/>
        </w:rPr>
      </w:pPr>
      <w:r w:rsidRPr="00793ABE">
        <w:rPr>
          <w:sz w:val="22"/>
          <w:szCs w:val="22"/>
        </w:rPr>
        <w:t xml:space="preserve">jeżeli uzasadnione to będzie okolicznościami, które nie były możliwe do przewidzenia </w:t>
      </w:r>
      <w:r w:rsidR="00216E05" w:rsidRPr="00793ABE">
        <w:rPr>
          <w:sz w:val="22"/>
          <w:szCs w:val="22"/>
        </w:rPr>
        <w:br/>
      </w:r>
      <w:r w:rsidRPr="00793ABE">
        <w:rPr>
          <w:sz w:val="22"/>
          <w:szCs w:val="22"/>
        </w:rPr>
        <w:t>w chwili zawarcia Umowy, za którą żadna ze Stron nie ponosi odpowiedzialności.</w:t>
      </w:r>
    </w:p>
    <w:p w14:paraId="720AAE10" w14:textId="77777777" w:rsidR="00E96A51" w:rsidRPr="00793ABE" w:rsidRDefault="00E96A51" w:rsidP="00E96A51">
      <w:pPr>
        <w:suppressAutoHyphens w:val="0"/>
        <w:spacing w:line="360" w:lineRule="auto"/>
        <w:rPr>
          <w:sz w:val="22"/>
          <w:szCs w:val="22"/>
        </w:rPr>
      </w:pPr>
    </w:p>
    <w:p w14:paraId="1EC49F17" w14:textId="77777777" w:rsidR="00E96A51" w:rsidRPr="00793ABE" w:rsidRDefault="00E96A51" w:rsidP="00E96A51">
      <w:pPr>
        <w:spacing w:line="360" w:lineRule="auto"/>
        <w:jc w:val="center"/>
        <w:rPr>
          <w:b/>
          <w:color w:val="000000"/>
          <w:sz w:val="22"/>
          <w:szCs w:val="22"/>
        </w:rPr>
      </w:pPr>
      <w:r w:rsidRPr="00793ABE">
        <w:rPr>
          <w:b/>
          <w:color w:val="000000"/>
          <w:sz w:val="22"/>
          <w:szCs w:val="22"/>
        </w:rPr>
        <w:t>Podwykonawcy i cesja</w:t>
      </w:r>
    </w:p>
    <w:p w14:paraId="7817F1D2" w14:textId="77777777" w:rsidR="00E96A51" w:rsidRPr="00793ABE" w:rsidRDefault="00E96A51" w:rsidP="00E96A51">
      <w:pPr>
        <w:spacing w:line="360" w:lineRule="auto"/>
        <w:ind w:left="284" w:hanging="284"/>
        <w:jc w:val="center"/>
        <w:rPr>
          <w:b/>
          <w:color w:val="000000"/>
          <w:sz w:val="22"/>
          <w:szCs w:val="22"/>
        </w:rPr>
      </w:pPr>
      <w:r w:rsidRPr="00793ABE">
        <w:rPr>
          <w:b/>
          <w:color w:val="000000"/>
          <w:sz w:val="22"/>
          <w:szCs w:val="22"/>
        </w:rPr>
        <w:t>§8</w:t>
      </w:r>
    </w:p>
    <w:p w14:paraId="64DC9EDD" w14:textId="092D17D7" w:rsidR="005B3DA9" w:rsidRPr="00803ED2" w:rsidRDefault="00E96A51" w:rsidP="005B3DA9">
      <w:pPr>
        <w:numPr>
          <w:ilvl w:val="0"/>
          <w:numId w:val="25"/>
        </w:numPr>
        <w:spacing w:line="312" w:lineRule="auto"/>
        <w:ind w:left="284" w:hanging="284"/>
        <w:jc w:val="both"/>
        <w:rPr>
          <w:sz w:val="22"/>
          <w:szCs w:val="22"/>
        </w:rPr>
      </w:pPr>
      <w:r w:rsidRPr="00793ABE">
        <w:rPr>
          <w:sz w:val="22"/>
          <w:szCs w:val="22"/>
        </w:rPr>
        <w:t xml:space="preserve">Wykonawca </w:t>
      </w:r>
      <w:r w:rsidR="005B3DA9" w:rsidRPr="00803ED2">
        <w:rPr>
          <w:sz w:val="22"/>
          <w:szCs w:val="22"/>
        </w:rPr>
        <w:t>nie może bez zgody</w:t>
      </w:r>
      <w:r w:rsidR="002B33D6">
        <w:rPr>
          <w:sz w:val="22"/>
          <w:szCs w:val="22"/>
        </w:rPr>
        <w:t xml:space="preserve"> organu założycielskiego</w:t>
      </w:r>
      <w:r w:rsidR="005B3DA9" w:rsidRPr="00803ED2">
        <w:rPr>
          <w:sz w:val="22"/>
          <w:szCs w:val="22"/>
        </w:rPr>
        <w:t xml:space="preserve"> Zamawiającego przenieść na osobę trzecią praw i obowiązków wynikających z niniejszej Umowy. Każde przeniesienie przez Wykonawcę praw i obowiązków wynikających z niniejszej Umowy dokonane bez zgody Zamawiającego  uważane będzie za ciężkie naruszenie warunków niniejszej Umowy i może stanowić podstawę do odstąpienia przez Zamawiającego od Umowy z winy Wykonawcy. </w:t>
      </w:r>
    </w:p>
    <w:p w14:paraId="7EC76C0F" w14:textId="77777777" w:rsidR="005B3DA9" w:rsidRPr="00803ED2" w:rsidRDefault="005B3DA9" w:rsidP="005B3DA9">
      <w:pPr>
        <w:numPr>
          <w:ilvl w:val="0"/>
          <w:numId w:val="25"/>
        </w:numPr>
        <w:spacing w:line="312" w:lineRule="auto"/>
        <w:ind w:left="284" w:hanging="284"/>
        <w:jc w:val="both"/>
        <w:rPr>
          <w:sz w:val="22"/>
          <w:szCs w:val="22"/>
        </w:rPr>
      </w:pPr>
      <w:r w:rsidRPr="00803ED2">
        <w:rPr>
          <w:sz w:val="22"/>
          <w:szCs w:val="22"/>
        </w:rPr>
        <w:t>Wykonawca może zaangażować do wykonania Umowy podwykonawców.</w:t>
      </w:r>
    </w:p>
    <w:p w14:paraId="43896B3E" w14:textId="77777777" w:rsidR="005B3DA9" w:rsidRPr="00803ED2" w:rsidRDefault="005B3DA9" w:rsidP="005B3DA9">
      <w:pPr>
        <w:numPr>
          <w:ilvl w:val="0"/>
          <w:numId w:val="25"/>
        </w:numPr>
        <w:spacing w:line="312" w:lineRule="auto"/>
        <w:ind w:left="284" w:hanging="284"/>
        <w:jc w:val="both"/>
        <w:rPr>
          <w:sz w:val="22"/>
          <w:szCs w:val="22"/>
        </w:rPr>
      </w:pPr>
      <w:r w:rsidRPr="00803ED2">
        <w:rPr>
          <w:sz w:val="22"/>
          <w:szCs w:val="22"/>
        </w:rPr>
        <w:t xml:space="preserve">Wykonawca zobowiązany jest do przedstawienia na żądanie Zamawiającego warunków zawartych z podwykonawcami umów, a zwłaszcza do wykazania, że podwykonawca spełnia wszelkie warunki </w:t>
      </w:r>
      <w:r w:rsidRPr="00803ED2">
        <w:rPr>
          <w:sz w:val="22"/>
          <w:szCs w:val="22"/>
        </w:rPr>
        <w:lastRenderedPageBreak/>
        <w:t xml:space="preserve">stawiane Wykonawcy w Umowie i </w:t>
      </w:r>
      <w:r>
        <w:rPr>
          <w:sz w:val="22"/>
          <w:szCs w:val="22"/>
        </w:rPr>
        <w:t>Zaproszeniu do składania ofert</w:t>
      </w:r>
      <w:r w:rsidRPr="00803ED2">
        <w:rPr>
          <w:sz w:val="22"/>
          <w:szCs w:val="22"/>
        </w:rPr>
        <w:t xml:space="preserve"> pod rygorem możliwości odstąpienia od Umowy przez Zamawiającego z winy Wykonawcy.</w:t>
      </w:r>
    </w:p>
    <w:p w14:paraId="09E403AA" w14:textId="77777777" w:rsidR="005B3DA9" w:rsidRPr="00803ED2" w:rsidRDefault="005B3DA9" w:rsidP="005B3DA9">
      <w:pPr>
        <w:numPr>
          <w:ilvl w:val="0"/>
          <w:numId w:val="25"/>
        </w:numPr>
        <w:spacing w:line="312" w:lineRule="auto"/>
        <w:ind w:left="284" w:hanging="284"/>
        <w:jc w:val="both"/>
        <w:rPr>
          <w:sz w:val="22"/>
          <w:szCs w:val="22"/>
        </w:rPr>
      </w:pPr>
      <w:r w:rsidRPr="00803ED2">
        <w:rPr>
          <w:sz w:val="22"/>
          <w:szCs w:val="22"/>
        </w:rPr>
        <w:t xml:space="preserve">Jeżeli Zamawiający w terminie do 7 dni od przedstawienia mu przez Wykonawcę umowy </w:t>
      </w:r>
      <w:r w:rsidRPr="00803ED2">
        <w:rPr>
          <w:sz w:val="22"/>
          <w:szCs w:val="22"/>
        </w:rPr>
        <w:br/>
        <w:t>z podwykonawcą lub jej projektu wraz z określeniem zakresu dostaw, które zamierza powierzyć podwykonawcy, nie zgłosi sprzeciwu lub zastrzeżeń, uważa się, że wyraził zgodę na zawarcie umowy.</w:t>
      </w:r>
    </w:p>
    <w:p w14:paraId="0B6D57F1" w14:textId="77777777" w:rsidR="005B3DA9" w:rsidRPr="00803ED2" w:rsidRDefault="005B3DA9" w:rsidP="005B3DA9">
      <w:pPr>
        <w:numPr>
          <w:ilvl w:val="0"/>
          <w:numId w:val="25"/>
        </w:numPr>
        <w:spacing w:line="312" w:lineRule="auto"/>
        <w:ind w:left="284" w:hanging="284"/>
        <w:jc w:val="both"/>
        <w:rPr>
          <w:sz w:val="22"/>
          <w:szCs w:val="22"/>
        </w:rPr>
      </w:pPr>
      <w:r w:rsidRPr="00803ED2">
        <w:rPr>
          <w:sz w:val="22"/>
          <w:szCs w:val="22"/>
        </w:rPr>
        <w:t>Wykonawca ponosi pełną odpowiedzialność wobec Zamawiającego za działania, zaniechanie działań, uchybienia i zaniedbania podwykonawców i ich pracowników (działania zawinione i niezawinione), jak za własne.</w:t>
      </w:r>
    </w:p>
    <w:p w14:paraId="7CD38174" w14:textId="77777777" w:rsidR="005B3DA9" w:rsidRPr="00803ED2" w:rsidRDefault="005B3DA9" w:rsidP="005B3DA9">
      <w:pPr>
        <w:numPr>
          <w:ilvl w:val="0"/>
          <w:numId w:val="25"/>
        </w:numPr>
        <w:spacing w:line="312" w:lineRule="auto"/>
        <w:ind w:left="284" w:hanging="284"/>
        <w:jc w:val="both"/>
        <w:rPr>
          <w:sz w:val="22"/>
          <w:szCs w:val="22"/>
        </w:rPr>
      </w:pPr>
      <w:r w:rsidRPr="00803ED2">
        <w:rPr>
          <w:sz w:val="22"/>
          <w:szCs w:val="22"/>
        </w:rPr>
        <w:t>Na dostawy zrealizowane przez podwykonawców rękojmi udziela Wykonawca.</w:t>
      </w:r>
    </w:p>
    <w:p w14:paraId="591A353A" w14:textId="77777777" w:rsidR="005B3DA9" w:rsidRPr="00803ED2" w:rsidRDefault="005B3DA9" w:rsidP="005B3DA9">
      <w:pPr>
        <w:numPr>
          <w:ilvl w:val="0"/>
          <w:numId w:val="25"/>
        </w:numPr>
        <w:spacing w:line="312" w:lineRule="auto"/>
        <w:ind w:left="284" w:hanging="284"/>
        <w:jc w:val="both"/>
        <w:rPr>
          <w:sz w:val="22"/>
          <w:szCs w:val="22"/>
        </w:rPr>
      </w:pPr>
      <w:r w:rsidRPr="00803ED2">
        <w:rPr>
          <w:sz w:val="22"/>
          <w:szCs w:val="22"/>
        </w:rPr>
        <w:t>Wykonawcy wykonujący wspólnie dostawy określone w załącznikach do niniejszej Umowy ponoszą solidarną odpowiedzialność wobec Zamawiającego za wykonanie Umowy.</w:t>
      </w:r>
    </w:p>
    <w:p w14:paraId="5D78D619" w14:textId="77777777" w:rsidR="005B3DA9" w:rsidRPr="00803ED2" w:rsidRDefault="005B3DA9" w:rsidP="005B3DA9">
      <w:pPr>
        <w:numPr>
          <w:ilvl w:val="0"/>
          <w:numId w:val="25"/>
        </w:numPr>
        <w:spacing w:line="312" w:lineRule="auto"/>
        <w:ind w:left="284" w:hanging="284"/>
        <w:jc w:val="both"/>
        <w:rPr>
          <w:sz w:val="22"/>
          <w:szCs w:val="22"/>
        </w:rPr>
      </w:pPr>
      <w:r w:rsidRPr="00803ED2">
        <w:rPr>
          <w:sz w:val="22"/>
          <w:szCs w:val="22"/>
        </w:rPr>
        <w:t>Zamawiający nie ponosi odpowiedzialności za wypłatę wynagrodzenia należnego Podwykonawcy z tytułu zawartej umowy Podwykonawcy z Wykonawcą.</w:t>
      </w:r>
    </w:p>
    <w:p w14:paraId="7717AF92" w14:textId="77777777" w:rsidR="00E96A51" w:rsidRPr="00793ABE" w:rsidRDefault="00E96A51" w:rsidP="00793ABE">
      <w:pPr>
        <w:spacing w:line="360" w:lineRule="auto"/>
        <w:jc w:val="both"/>
        <w:rPr>
          <w:b/>
          <w:color w:val="000000"/>
          <w:sz w:val="22"/>
          <w:szCs w:val="22"/>
        </w:rPr>
      </w:pPr>
    </w:p>
    <w:p w14:paraId="62B77D88" w14:textId="77777777" w:rsidR="00E96A51" w:rsidRPr="00793ABE" w:rsidRDefault="00E96A51" w:rsidP="00E96A51">
      <w:pPr>
        <w:spacing w:line="360" w:lineRule="auto"/>
        <w:jc w:val="center"/>
        <w:rPr>
          <w:b/>
          <w:color w:val="000000"/>
          <w:sz w:val="22"/>
          <w:szCs w:val="22"/>
        </w:rPr>
      </w:pPr>
      <w:r w:rsidRPr="00793ABE">
        <w:rPr>
          <w:b/>
          <w:color w:val="000000"/>
          <w:sz w:val="22"/>
          <w:szCs w:val="22"/>
        </w:rPr>
        <w:t>Poufność</w:t>
      </w:r>
    </w:p>
    <w:p w14:paraId="3457B03C" w14:textId="77777777" w:rsidR="00E96A51" w:rsidRPr="00793ABE" w:rsidRDefault="00E96A51" w:rsidP="00E96A51">
      <w:pPr>
        <w:spacing w:line="360" w:lineRule="auto"/>
        <w:jc w:val="center"/>
        <w:rPr>
          <w:b/>
          <w:color w:val="000000"/>
          <w:sz w:val="22"/>
          <w:szCs w:val="22"/>
        </w:rPr>
      </w:pPr>
      <w:r w:rsidRPr="00793ABE">
        <w:rPr>
          <w:b/>
          <w:color w:val="000000"/>
          <w:sz w:val="22"/>
          <w:szCs w:val="22"/>
        </w:rPr>
        <w:t>§9</w:t>
      </w:r>
    </w:p>
    <w:p w14:paraId="2310C1DE" w14:textId="3CEED34F" w:rsidR="00E96A51" w:rsidRPr="00793ABE" w:rsidRDefault="00E96A51" w:rsidP="00E96A51">
      <w:pPr>
        <w:numPr>
          <w:ilvl w:val="0"/>
          <w:numId w:val="26"/>
        </w:numPr>
        <w:spacing w:line="360" w:lineRule="auto"/>
        <w:ind w:left="284" w:hanging="284"/>
        <w:jc w:val="both"/>
        <w:rPr>
          <w:sz w:val="22"/>
          <w:szCs w:val="22"/>
        </w:rPr>
      </w:pPr>
      <w:r w:rsidRPr="00793ABE">
        <w:rPr>
          <w:sz w:val="22"/>
          <w:szCs w:val="22"/>
        </w:rPr>
        <w:t xml:space="preserve">Strony uzgodniły, że wszelkie informacje dotyczące treści i przebiegu negocjacji Umowy, </w:t>
      </w:r>
      <w:r w:rsidR="00656879" w:rsidRPr="00793ABE">
        <w:rPr>
          <w:sz w:val="22"/>
          <w:szCs w:val="22"/>
        </w:rPr>
        <w:br/>
      </w:r>
      <w:r w:rsidRPr="00793ABE">
        <w:rPr>
          <w:sz w:val="22"/>
          <w:szCs w:val="22"/>
        </w:rPr>
        <w:t>a także wszelkie informacje uzyskane od drugiej Stron</w:t>
      </w:r>
      <w:r w:rsidR="004F1748" w:rsidRPr="00793ABE">
        <w:rPr>
          <w:sz w:val="22"/>
          <w:szCs w:val="22"/>
        </w:rPr>
        <w:t xml:space="preserve">y, a także jej przedstawicieli </w:t>
      </w:r>
      <w:r w:rsidRPr="00793ABE">
        <w:rPr>
          <w:sz w:val="22"/>
          <w:szCs w:val="22"/>
        </w:rPr>
        <w:t>i doradców, w związku z wykonywaniem Umowy, dalej zwane „Informacjami”, będą traktowane jako poufne oraz, że żadne Informacje, w tym informacje dotyczące istnienia Umowy, nie będą ujawniane w jakikolwiek sposób, w całości bądź w części, bez uprzedniej pisemnej zgody Strony ujawniającej, za wyj</w:t>
      </w:r>
      <w:r w:rsidR="004F1748" w:rsidRPr="00793ABE">
        <w:rPr>
          <w:sz w:val="22"/>
          <w:szCs w:val="22"/>
        </w:rPr>
        <w:t xml:space="preserve">ątkiem sytuacji przewidzianych </w:t>
      </w:r>
      <w:r w:rsidRPr="00793ABE">
        <w:rPr>
          <w:sz w:val="22"/>
          <w:szCs w:val="22"/>
        </w:rPr>
        <w:t>w ust. 2.</w:t>
      </w:r>
    </w:p>
    <w:p w14:paraId="54EA33D8" w14:textId="77777777" w:rsidR="00E96A51" w:rsidRPr="00793ABE" w:rsidRDefault="00E96A51" w:rsidP="00E96A51">
      <w:pPr>
        <w:numPr>
          <w:ilvl w:val="0"/>
          <w:numId w:val="26"/>
        </w:numPr>
        <w:spacing w:line="360" w:lineRule="auto"/>
        <w:ind w:left="284" w:hanging="284"/>
        <w:jc w:val="both"/>
        <w:rPr>
          <w:sz w:val="22"/>
          <w:szCs w:val="22"/>
        </w:rPr>
      </w:pPr>
      <w:r w:rsidRPr="00793ABE">
        <w:rPr>
          <w:sz w:val="22"/>
          <w:szCs w:val="22"/>
        </w:rPr>
        <w:t>Uwzględniając wszelkie przeciwne postanowienia tutaj zawarte, każda ze Stron może ujawnić Informacje:</w:t>
      </w:r>
    </w:p>
    <w:p w14:paraId="37D3C946" w14:textId="77777777" w:rsidR="00E96A51" w:rsidRPr="00793ABE" w:rsidRDefault="00E96A51" w:rsidP="00E96A51">
      <w:pPr>
        <w:numPr>
          <w:ilvl w:val="0"/>
          <w:numId w:val="27"/>
        </w:numPr>
        <w:suppressAutoHyphens w:val="0"/>
        <w:spacing w:line="360" w:lineRule="auto"/>
        <w:ind w:left="567" w:hanging="284"/>
        <w:jc w:val="both"/>
        <w:rPr>
          <w:color w:val="000000"/>
          <w:sz w:val="22"/>
          <w:szCs w:val="22"/>
        </w:rPr>
      </w:pPr>
      <w:r w:rsidRPr="00793ABE">
        <w:rPr>
          <w:color w:val="000000"/>
          <w:sz w:val="22"/>
          <w:szCs w:val="22"/>
        </w:rPr>
        <w:t>swoim doradcom finansowym, prawnym lub technicznym, na warunkach poufności nie mniej wymagających niż te zawarte w niniejszym paragrafie; lub</w:t>
      </w:r>
    </w:p>
    <w:p w14:paraId="52DD5A2B" w14:textId="336A3BF8" w:rsidR="00E96A51" w:rsidRPr="00793ABE" w:rsidRDefault="00E96A51" w:rsidP="00E96A51">
      <w:pPr>
        <w:numPr>
          <w:ilvl w:val="0"/>
          <w:numId w:val="27"/>
        </w:numPr>
        <w:suppressAutoHyphens w:val="0"/>
        <w:spacing w:line="360" w:lineRule="auto"/>
        <w:ind w:left="567" w:hanging="284"/>
        <w:jc w:val="both"/>
        <w:rPr>
          <w:color w:val="000000"/>
          <w:sz w:val="22"/>
          <w:szCs w:val="22"/>
        </w:rPr>
      </w:pPr>
      <w:r w:rsidRPr="00793ABE">
        <w:rPr>
          <w:color w:val="000000"/>
          <w:sz w:val="22"/>
          <w:szCs w:val="22"/>
        </w:rPr>
        <w:t>organowi sądowemu bądź jakiemukolwiek organ</w:t>
      </w:r>
      <w:r w:rsidR="004F1748" w:rsidRPr="00793ABE">
        <w:rPr>
          <w:color w:val="000000"/>
          <w:sz w:val="22"/>
          <w:szCs w:val="22"/>
        </w:rPr>
        <w:t xml:space="preserve">owi administracyjnemu, zgodnie </w:t>
      </w:r>
      <w:r w:rsidR="00656879" w:rsidRPr="00793ABE">
        <w:rPr>
          <w:color w:val="000000"/>
          <w:sz w:val="22"/>
          <w:szCs w:val="22"/>
        </w:rPr>
        <w:br/>
      </w:r>
      <w:r w:rsidRPr="00793ABE">
        <w:rPr>
          <w:color w:val="000000"/>
          <w:sz w:val="22"/>
          <w:szCs w:val="22"/>
        </w:rPr>
        <w:t>z wymaganiami takiego organu, albo w celu dochodzenia swoich praw; lub</w:t>
      </w:r>
    </w:p>
    <w:p w14:paraId="10D9185D" w14:textId="12566267" w:rsidR="00E96A51" w:rsidRPr="00793ABE" w:rsidRDefault="00E96A51" w:rsidP="00E96A51">
      <w:pPr>
        <w:numPr>
          <w:ilvl w:val="0"/>
          <w:numId w:val="27"/>
        </w:numPr>
        <w:suppressAutoHyphens w:val="0"/>
        <w:spacing w:line="360" w:lineRule="auto"/>
        <w:ind w:left="567" w:hanging="284"/>
        <w:jc w:val="both"/>
        <w:rPr>
          <w:color w:val="000000"/>
          <w:sz w:val="22"/>
          <w:szCs w:val="22"/>
        </w:rPr>
      </w:pPr>
      <w:r w:rsidRPr="00793ABE">
        <w:rPr>
          <w:color w:val="000000"/>
          <w:sz w:val="22"/>
          <w:szCs w:val="22"/>
        </w:rPr>
        <w:t xml:space="preserve">na podstawie nakazu administracyjnego lub sądowego, pod warunkiem, że Strona która ma ujawnić informację niezwłocznie poinformuje drugą Stronę o takim wymogu lub nakazie </w:t>
      </w:r>
      <w:r w:rsidR="00656879" w:rsidRPr="00793ABE">
        <w:rPr>
          <w:color w:val="000000"/>
          <w:sz w:val="22"/>
          <w:szCs w:val="22"/>
        </w:rPr>
        <w:br/>
      </w:r>
      <w:r w:rsidRPr="00793ABE">
        <w:rPr>
          <w:color w:val="000000"/>
          <w:sz w:val="22"/>
          <w:szCs w:val="22"/>
        </w:rPr>
        <w:t>i zapewni należytą pomoc drugiej Stronie w jej wysiłkach mających na celu ochronę poufności Informacji</w:t>
      </w:r>
      <w:r w:rsidR="005B3DA9">
        <w:rPr>
          <w:color w:val="000000"/>
          <w:sz w:val="22"/>
          <w:szCs w:val="22"/>
        </w:rPr>
        <w:t>,</w:t>
      </w:r>
      <w:r w:rsidRPr="00793ABE">
        <w:rPr>
          <w:color w:val="000000"/>
          <w:sz w:val="22"/>
          <w:szCs w:val="22"/>
        </w:rPr>
        <w:t xml:space="preserve"> lub który</w:t>
      </w:r>
      <w:r w:rsidR="004F1748" w:rsidRPr="00793ABE">
        <w:rPr>
          <w:color w:val="000000"/>
          <w:sz w:val="22"/>
          <w:szCs w:val="22"/>
        </w:rPr>
        <w:t xml:space="preserve">ch obowiązek ujawnienia wynika </w:t>
      </w:r>
      <w:r w:rsidRPr="00793ABE">
        <w:rPr>
          <w:color w:val="000000"/>
          <w:sz w:val="22"/>
          <w:szCs w:val="22"/>
        </w:rPr>
        <w:t>z powszechnie obowiązujących przepisów prawa</w:t>
      </w:r>
    </w:p>
    <w:p w14:paraId="73885B1C" w14:textId="77777777" w:rsidR="00E96A51" w:rsidRPr="00793ABE" w:rsidRDefault="00E96A51" w:rsidP="00E96A51">
      <w:pPr>
        <w:numPr>
          <w:ilvl w:val="0"/>
          <w:numId w:val="26"/>
        </w:numPr>
        <w:spacing w:line="360" w:lineRule="auto"/>
        <w:ind w:left="284" w:hanging="284"/>
        <w:jc w:val="both"/>
        <w:rPr>
          <w:sz w:val="22"/>
          <w:szCs w:val="22"/>
        </w:rPr>
      </w:pPr>
      <w:r w:rsidRPr="00793ABE">
        <w:rPr>
          <w:sz w:val="22"/>
          <w:szCs w:val="22"/>
        </w:rPr>
        <w:t>Dla celów Umowy, Informacje nie będą uważane za poufne, jeżeli takie Informacje:</w:t>
      </w:r>
    </w:p>
    <w:p w14:paraId="511C2B45" w14:textId="77777777" w:rsidR="00E96A51" w:rsidRPr="00793ABE" w:rsidRDefault="00E96A51" w:rsidP="00E96A51">
      <w:pPr>
        <w:numPr>
          <w:ilvl w:val="0"/>
          <w:numId w:val="28"/>
        </w:numPr>
        <w:suppressAutoHyphens w:val="0"/>
        <w:spacing w:line="360" w:lineRule="auto"/>
        <w:ind w:left="1418" w:hanging="1156"/>
        <w:jc w:val="both"/>
        <w:rPr>
          <w:color w:val="000000"/>
          <w:sz w:val="22"/>
          <w:szCs w:val="22"/>
        </w:rPr>
      </w:pPr>
      <w:r w:rsidRPr="00793ABE">
        <w:rPr>
          <w:color w:val="000000"/>
          <w:sz w:val="22"/>
          <w:szCs w:val="22"/>
        </w:rPr>
        <w:t>stały się powszechnie dostępne w sposób inny niż przez naruszenie Umowy; lub</w:t>
      </w:r>
    </w:p>
    <w:p w14:paraId="40B4D7B3" w14:textId="77777777" w:rsidR="00E96A51" w:rsidRPr="00793ABE" w:rsidRDefault="00E96A51" w:rsidP="00E96A51">
      <w:pPr>
        <w:numPr>
          <w:ilvl w:val="0"/>
          <w:numId w:val="28"/>
        </w:numPr>
        <w:suppressAutoHyphens w:val="0"/>
        <w:spacing w:line="360" w:lineRule="auto"/>
        <w:ind w:left="1418" w:hanging="1156"/>
        <w:jc w:val="both"/>
        <w:rPr>
          <w:color w:val="000000"/>
          <w:sz w:val="22"/>
          <w:szCs w:val="22"/>
        </w:rPr>
      </w:pPr>
      <w:r w:rsidRPr="00793ABE">
        <w:rPr>
          <w:color w:val="000000"/>
          <w:sz w:val="22"/>
          <w:szCs w:val="22"/>
        </w:rPr>
        <w:t>były znane Stronie otrzymującej przed ich przekazaniem przez Stronę ujawniającą; lub</w:t>
      </w:r>
    </w:p>
    <w:p w14:paraId="74C3BB80" w14:textId="77777777" w:rsidR="00E96A51" w:rsidRPr="00793ABE" w:rsidRDefault="00E96A51" w:rsidP="00E96A51">
      <w:pPr>
        <w:numPr>
          <w:ilvl w:val="0"/>
          <w:numId w:val="28"/>
        </w:numPr>
        <w:suppressAutoHyphens w:val="0"/>
        <w:spacing w:line="360" w:lineRule="auto"/>
        <w:ind w:left="709" w:hanging="447"/>
        <w:jc w:val="both"/>
        <w:rPr>
          <w:color w:val="000000"/>
          <w:sz w:val="22"/>
          <w:szCs w:val="22"/>
        </w:rPr>
      </w:pPr>
      <w:r w:rsidRPr="00793ABE">
        <w:rPr>
          <w:color w:val="000000"/>
          <w:sz w:val="22"/>
          <w:szCs w:val="22"/>
        </w:rPr>
        <w:t>zostały wytworzone niezależnie przez Stronę, której nie ujawniono żadnych Informacji poufnych istotnych dla wytworzenia takich nowych Informacji.</w:t>
      </w:r>
    </w:p>
    <w:p w14:paraId="13FD16A9" w14:textId="4486140B" w:rsidR="00E96A51" w:rsidRPr="00793ABE" w:rsidRDefault="00E96A51" w:rsidP="00E96A51">
      <w:pPr>
        <w:numPr>
          <w:ilvl w:val="0"/>
          <w:numId w:val="26"/>
        </w:numPr>
        <w:spacing w:line="360" w:lineRule="auto"/>
        <w:ind w:left="284" w:hanging="284"/>
        <w:jc w:val="both"/>
        <w:rPr>
          <w:sz w:val="22"/>
          <w:szCs w:val="22"/>
        </w:rPr>
      </w:pPr>
      <w:r w:rsidRPr="00793ABE">
        <w:rPr>
          <w:sz w:val="22"/>
          <w:szCs w:val="22"/>
        </w:rPr>
        <w:lastRenderedPageBreak/>
        <w:t>Strony zobowiązują się, że będą przetwarzać udo</w:t>
      </w:r>
      <w:r w:rsidR="004F1748" w:rsidRPr="00793ABE">
        <w:rPr>
          <w:sz w:val="22"/>
          <w:szCs w:val="22"/>
        </w:rPr>
        <w:t xml:space="preserve">stępnione dane osobowe jedynie </w:t>
      </w:r>
      <w:r w:rsidRPr="00793ABE">
        <w:rPr>
          <w:sz w:val="22"/>
          <w:szCs w:val="22"/>
        </w:rPr>
        <w:t>w celu wykonania Umowy, zgodnie z Rozporządz</w:t>
      </w:r>
      <w:r w:rsidR="004F1748" w:rsidRPr="00793ABE">
        <w:rPr>
          <w:sz w:val="22"/>
          <w:szCs w:val="22"/>
        </w:rPr>
        <w:t xml:space="preserve">eniem Parlamentu Europejskiego </w:t>
      </w:r>
      <w:r w:rsidRPr="00793ABE">
        <w:rPr>
          <w:sz w:val="22"/>
          <w:szCs w:val="22"/>
        </w:rPr>
        <w:t>i Rady (UE) 2016/679 z dnia 27 kwietnia 2016 r. w s</w:t>
      </w:r>
      <w:r w:rsidR="004F1748" w:rsidRPr="00793ABE">
        <w:rPr>
          <w:sz w:val="22"/>
          <w:szCs w:val="22"/>
        </w:rPr>
        <w:t xml:space="preserve">prawie ochrony osób fizycznych </w:t>
      </w:r>
      <w:r w:rsidRPr="00793ABE">
        <w:rPr>
          <w:sz w:val="22"/>
          <w:szCs w:val="22"/>
        </w:rPr>
        <w:t>w związku z przetwarzaniem danych osobowych i w sprawie swobodnego przepływu takich danych oraz uchylenia dyrektywy 95/46/WE (ogólne rozporządzenie o ochronie danych zwane dalej RODO).</w:t>
      </w:r>
    </w:p>
    <w:p w14:paraId="6F5B204B" w14:textId="6F29BA0A" w:rsidR="00E96A51" w:rsidRPr="00793ABE" w:rsidRDefault="00E96A51" w:rsidP="00E96A51">
      <w:pPr>
        <w:numPr>
          <w:ilvl w:val="0"/>
          <w:numId w:val="26"/>
        </w:numPr>
        <w:spacing w:line="360" w:lineRule="auto"/>
        <w:ind w:left="284" w:hanging="284"/>
        <w:jc w:val="both"/>
        <w:rPr>
          <w:sz w:val="22"/>
          <w:szCs w:val="22"/>
        </w:rPr>
      </w:pPr>
      <w:r w:rsidRPr="00793ABE">
        <w:rPr>
          <w:sz w:val="22"/>
          <w:szCs w:val="22"/>
        </w:rPr>
        <w:t>Zamawiający oświadcza, że jest administratorem danyc</w:t>
      </w:r>
      <w:r w:rsidR="004F1748" w:rsidRPr="00793ABE">
        <w:rPr>
          <w:sz w:val="22"/>
          <w:szCs w:val="22"/>
        </w:rPr>
        <w:t xml:space="preserve">h osobowych osób zatrudnionych </w:t>
      </w:r>
      <w:r w:rsidR="00656879" w:rsidRPr="00793ABE">
        <w:rPr>
          <w:sz w:val="22"/>
          <w:szCs w:val="22"/>
        </w:rPr>
        <w:br/>
      </w:r>
      <w:r w:rsidRPr="00793ABE">
        <w:rPr>
          <w:sz w:val="22"/>
          <w:szCs w:val="22"/>
        </w:rPr>
        <w:t>u Zamawiającego (dalej: pracownicy Zamawiającego). Zamawiający niniejszą Umową udostępnia Wykonawcy wyłącznie w związku i w celu wykonywania praw i obowiązków Stron wynikających lub pozostających w związku z realizacją Umowy następujące dane osobowe: imię nazwisko, telefon służbowy i adres mail, pracowników Zamawiającego wyznaczonych przez Zamawiającego do realizacj</w:t>
      </w:r>
      <w:r w:rsidR="004F1748" w:rsidRPr="00793ABE">
        <w:rPr>
          <w:sz w:val="22"/>
          <w:szCs w:val="22"/>
        </w:rPr>
        <w:t xml:space="preserve">i przedmiotu Umowy, współpracy </w:t>
      </w:r>
      <w:r w:rsidRPr="00793ABE">
        <w:rPr>
          <w:sz w:val="22"/>
          <w:szCs w:val="22"/>
        </w:rPr>
        <w:t>z Wykonawcą w ramach Umowy lub kontaktu w związku z realizacją Umowy. Udostępnienie ma charakter jednorazowy.</w:t>
      </w:r>
    </w:p>
    <w:p w14:paraId="15F2C15A" w14:textId="77777777" w:rsidR="00E96A51" w:rsidRPr="00793ABE" w:rsidRDefault="00E96A51" w:rsidP="00E96A51">
      <w:pPr>
        <w:numPr>
          <w:ilvl w:val="0"/>
          <w:numId w:val="26"/>
        </w:numPr>
        <w:spacing w:line="360" w:lineRule="auto"/>
        <w:ind w:left="284" w:hanging="284"/>
        <w:jc w:val="both"/>
        <w:rPr>
          <w:sz w:val="22"/>
          <w:szCs w:val="22"/>
        </w:rPr>
      </w:pPr>
      <w:r w:rsidRPr="00793ABE">
        <w:rPr>
          <w:sz w:val="22"/>
          <w:szCs w:val="22"/>
        </w:rPr>
        <w:t>Wykonawca oświadcza, że jest administratorem danyc</w:t>
      </w:r>
      <w:r w:rsidR="004F1748" w:rsidRPr="00793ABE">
        <w:rPr>
          <w:sz w:val="22"/>
          <w:szCs w:val="22"/>
        </w:rPr>
        <w:t xml:space="preserve">h osobowych osób zatrudnionych </w:t>
      </w:r>
      <w:r w:rsidRPr="00793ABE">
        <w:rPr>
          <w:sz w:val="22"/>
          <w:szCs w:val="22"/>
        </w:rPr>
        <w:t>u Wykonawcy (pracowników/podwykonawców Wykonawcy) (dalej: pracownicy Wykonawcy). Wykonawca niniejszą Umową udos</w:t>
      </w:r>
      <w:r w:rsidR="004F1748" w:rsidRPr="00793ABE">
        <w:rPr>
          <w:sz w:val="22"/>
          <w:szCs w:val="22"/>
        </w:rPr>
        <w:t xml:space="preserve">tępnia Zamawiającemu wyłącznie </w:t>
      </w:r>
      <w:r w:rsidRPr="00793ABE">
        <w:rPr>
          <w:sz w:val="22"/>
          <w:szCs w:val="22"/>
        </w:rPr>
        <w:t>w związku i w celu wykonywania praw i obowiązków Stron wynikających lub pozostających w związku z realizacją Umowy następujące dane osobowe: imię nazwisko, telefon służbowy i adres mail, pracowników Wykonawcy wyznaczonych przez Wykonawcę do realizacji przedmiotu Umowy, współpracy z Zamawiającym w ramach Umowy lub kontaktu w związku z realizacją Umowy. Udostępnienie ma charakter jednorazowy.</w:t>
      </w:r>
    </w:p>
    <w:p w14:paraId="1CF066F3" w14:textId="77777777" w:rsidR="00E96A51" w:rsidRPr="00793ABE" w:rsidRDefault="00E96A51" w:rsidP="00E96A51">
      <w:pPr>
        <w:numPr>
          <w:ilvl w:val="0"/>
          <w:numId w:val="26"/>
        </w:numPr>
        <w:spacing w:line="360" w:lineRule="auto"/>
        <w:ind w:left="284" w:hanging="284"/>
        <w:jc w:val="both"/>
        <w:rPr>
          <w:sz w:val="22"/>
          <w:szCs w:val="22"/>
        </w:rPr>
      </w:pPr>
      <w:r w:rsidRPr="00793ABE">
        <w:rPr>
          <w:sz w:val="22"/>
          <w:szCs w:val="22"/>
        </w:rPr>
        <w:t>Podmiot udostępniający dane drugiej Stronie oświadc</w:t>
      </w:r>
      <w:r w:rsidR="004F1748" w:rsidRPr="00793ABE">
        <w:rPr>
          <w:sz w:val="22"/>
          <w:szCs w:val="22"/>
        </w:rPr>
        <w:t xml:space="preserve">za, że posiada podstawę prawną </w:t>
      </w:r>
      <w:r w:rsidRPr="00793ABE">
        <w:rPr>
          <w:sz w:val="22"/>
          <w:szCs w:val="22"/>
        </w:rPr>
        <w:t>do udostępnienia danych dla realizacji zawartej Umowy, tj. art. 6 ust. 1 lit. b) RODO.</w:t>
      </w:r>
    </w:p>
    <w:p w14:paraId="4DAA362B" w14:textId="77777777" w:rsidR="00E96A51" w:rsidRPr="00793ABE" w:rsidRDefault="00E96A51" w:rsidP="00E96A51">
      <w:pPr>
        <w:numPr>
          <w:ilvl w:val="0"/>
          <w:numId w:val="26"/>
        </w:numPr>
        <w:spacing w:line="360" w:lineRule="auto"/>
        <w:ind w:left="284" w:hanging="284"/>
        <w:jc w:val="both"/>
        <w:rPr>
          <w:sz w:val="22"/>
          <w:szCs w:val="22"/>
        </w:rPr>
      </w:pPr>
      <w:r w:rsidRPr="00793ABE">
        <w:rPr>
          <w:sz w:val="22"/>
          <w:szCs w:val="22"/>
        </w:rPr>
        <w:t>W celu uniknięcia wątpliwości, z chwilą udostępnienia danych strona przyjmująca staje się ich administratorem w rozumieniu art. 4 pkt 7 RODO i tym samym w odniesieniu do udostępnionych danych spoczywają na nim wszystkie obowiązki administratora danych osobowych.</w:t>
      </w:r>
    </w:p>
    <w:p w14:paraId="15ECEAD0" w14:textId="77777777" w:rsidR="00E96A51" w:rsidRPr="00793ABE" w:rsidRDefault="00E96A51" w:rsidP="00E96A51">
      <w:pPr>
        <w:numPr>
          <w:ilvl w:val="0"/>
          <w:numId w:val="26"/>
        </w:numPr>
        <w:spacing w:line="360" w:lineRule="auto"/>
        <w:ind w:left="284" w:hanging="284"/>
        <w:jc w:val="both"/>
        <w:rPr>
          <w:sz w:val="22"/>
          <w:szCs w:val="22"/>
        </w:rPr>
      </w:pPr>
      <w:r w:rsidRPr="00793ABE">
        <w:rPr>
          <w:sz w:val="22"/>
          <w:szCs w:val="22"/>
        </w:rPr>
        <w:t>Strony zobowiązują się:</w:t>
      </w:r>
    </w:p>
    <w:p w14:paraId="3CF8E336" w14:textId="77777777" w:rsidR="00E96A51" w:rsidRPr="00793ABE" w:rsidRDefault="00E96A51" w:rsidP="00E96A51">
      <w:pPr>
        <w:numPr>
          <w:ilvl w:val="1"/>
          <w:numId w:val="29"/>
        </w:numPr>
        <w:suppressAutoHyphens w:val="0"/>
        <w:spacing w:line="360" w:lineRule="auto"/>
        <w:ind w:left="426" w:firstLine="0"/>
        <w:jc w:val="both"/>
        <w:rPr>
          <w:color w:val="000000"/>
          <w:sz w:val="22"/>
          <w:szCs w:val="22"/>
        </w:rPr>
      </w:pPr>
      <w:r w:rsidRPr="00793ABE">
        <w:rPr>
          <w:color w:val="000000"/>
          <w:sz w:val="22"/>
          <w:szCs w:val="22"/>
        </w:rPr>
        <w:t>udzielać sobie wzajemnie wszelkich informacji niezbędnych dla wykazania wywiązywania się ze wszystkich obowiązków określonych w Umowie oraz przepisach prawa, spoczywających na Stronach jako administratorach danych osobowych,</w:t>
      </w:r>
    </w:p>
    <w:p w14:paraId="33316A8E" w14:textId="77777777" w:rsidR="00E96A51" w:rsidRPr="00793ABE" w:rsidRDefault="00E96A51" w:rsidP="00E96A51">
      <w:pPr>
        <w:numPr>
          <w:ilvl w:val="1"/>
          <w:numId w:val="29"/>
        </w:numPr>
        <w:suppressAutoHyphens w:val="0"/>
        <w:spacing w:line="360" w:lineRule="auto"/>
        <w:ind w:left="426" w:firstLine="0"/>
        <w:jc w:val="both"/>
        <w:rPr>
          <w:color w:val="000000"/>
          <w:sz w:val="22"/>
          <w:szCs w:val="22"/>
        </w:rPr>
      </w:pPr>
      <w:r w:rsidRPr="00793ABE">
        <w:rPr>
          <w:color w:val="000000"/>
          <w:sz w:val="22"/>
          <w:szCs w:val="22"/>
        </w:rPr>
        <w:t>w przypadku sporów, roszczeń, skarg związanych z realizacją Umowy na płaszczyźnie ochrony danych osobowych, informować się nawzajem oraz podejmować wszelkie działania, przekazywać dokumenty oraz wykonywać inne czynności, jeżeli będą konieczne do ochrony interesów drugiej Strony</w:t>
      </w:r>
    </w:p>
    <w:p w14:paraId="09D19E8F" w14:textId="77777777" w:rsidR="00E96A51" w:rsidRPr="00793ABE" w:rsidRDefault="00E96A51" w:rsidP="00E96A51">
      <w:pPr>
        <w:numPr>
          <w:ilvl w:val="1"/>
          <w:numId w:val="29"/>
        </w:numPr>
        <w:suppressAutoHyphens w:val="0"/>
        <w:spacing w:line="360" w:lineRule="auto"/>
        <w:ind w:left="426" w:firstLine="0"/>
        <w:jc w:val="both"/>
        <w:rPr>
          <w:color w:val="000000"/>
          <w:sz w:val="22"/>
          <w:szCs w:val="22"/>
        </w:rPr>
      </w:pPr>
      <w:r w:rsidRPr="00793ABE">
        <w:rPr>
          <w:color w:val="000000"/>
          <w:sz w:val="22"/>
          <w:szCs w:val="22"/>
        </w:rPr>
        <w:t>nawzajem informować się, bez uzasadnionej zwłoki, o naruszeniach bezpieczeństwa danych, jeżeli naruszenie to może mieć wpływ na realizację obowiązków przez drugą Stronę lub może skutkować jej odpowiedzialnością.</w:t>
      </w:r>
    </w:p>
    <w:p w14:paraId="49BC86AD" w14:textId="77777777" w:rsidR="00E96A51" w:rsidRPr="00793ABE" w:rsidRDefault="00E96A51" w:rsidP="00E96A51">
      <w:pPr>
        <w:spacing w:line="360" w:lineRule="auto"/>
        <w:rPr>
          <w:strike/>
          <w:sz w:val="22"/>
          <w:szCs w:val="22"/>
        </w:rPr>
      </w:pPr>
    </w:p>
    <w:p w14:paraId="60877390" w14:textId="77777777" w:rsidR="00E96A51" w:rsidRPr="00793ABE" w:rsidRDefault="00E96A51" w:rsidP="00E96A51">
      <w:pPr>
        <w:spacing w:line="360" w:lineRule="auto"/>
        <w:jc w:val="center"/>
        <w:rPr>
          <w:b/>
          <w:sz w:val="22"/>
          <w:szCs w:val="22"/>
        </w:rPr>
      </w:pPr>
      <w:r w:rsidRPr="00793ABE">
        <w:rPr>
          <w:b/>
          <w:sz w:val="22"/>
          <w:szCs w:val="22"/>
        </w:rPr>
        <w:t>§ 10</w:t>
      </w:r>
    </w:p>
    <w:p w14:paraId="4769378D" w14:textId="77777777" w:rsidR="00E96A51" w:rsidRPr="00793ABE" w:rsidRDefault="00E96A51" w:rsidP="00E96A51">
      <w:pPr>
        <w:spacing w:line="360" w:lineRule="auto"/>
        <w:ind w:left="284"/>
        <w:jc w:val="center"/>
        <w:rPr>
          <w:b/>
          <w:bCs/>
          <w:sz w:val="22"/>
          <w:szCs w:val="22"/>
        </w:rPr>
      </w:pPr>
      <w:r w:rsidRPr="00793ABE">
        <w:rPr>
          <w:b/>
          <w:bCs/>
          <w:sz w:val="22"/>
          <w:szCs w:val="22"/>
        </w:rPr>
        <w:t>Siła wyższa</w:t>
      </w:r>
    </w:p>
    <w:p w14:paraId="425F120B" w14:textId="77777777" w:rsidR="005B3DA9" w:rsidRDefault="00305B34" w:rsidP="005B3DA9">
      <w:pPr>
        <w:numPr>
          <w:ilvl w:val="0"/>
          <w:numId w:val="45"/>
        </w:numPr>
        <w:spacing w:line="312" w:lineRule="auto"/>
        <w:ind w:left="284" w:hanging="284"/>
        <w:jc w:val="both"/>
        <w:rPr>
          <w:sz w:val="22"/>
          <w:szCs w:val="22"/>
        </w:rPr>
      </w:pPr>
      <w:r w:rsidRPr="00793ABE">
        <w:rPr>
          <w:sz w:val="22"/>
          <w:szCs w:val="22"/>
        </w:rPr>
        <w:lastRenderedPageBreak/>
        <w:t xml:space="preserve">Strony </w:t>
      </w:r>
      <w:r w:rsidR="005B3DA9" w:rsidRPr="00803ED2">
        <w:rPr>
          <w:sz w:val="22"/>
          <w:szCs w:val="22"/>
        </w:rPr>
        <w:t xml:space="preserve">nie ponoszą odpowiedzialności za niewykonanie lub nienależyte wykonanie zobowiązań wynikających z niniejszej Umowy, jeśli jest ono następstwem siły wyższej, </w:t>
      </w:r>
      <w:r w:rsidR="005B3DA9" w:rsidRPr="00803ED2">
        <w:rPr>
          <w:sz w:val="22"/>
          <w:szCs w:val="22"/>
        </w:rPr>
        <w:br/>
        <w:t>tj. zdarzeń zewnętrznych pozostających poza ich kontrolą, w tym w szczególności: wojny, powodzi, pożarów, aktów terroru, strajków, wypadków.</w:t>
      </w:r>
    </w:p>
    <w:p w14:paraId="099E057A" w14:textId="3CCEFEA6" w:rsidR="001233F9" w:rsidRPr="00803ED2" w:rsidRDefault="001233F9" w:rsidP="001233F9">
      <w:pPr>
        <w:numPr>
          <w:ilvl w:val="0"/>
          <w:numId w:val="45"/>
        </w:numPr>
        <w:spacing w:line="312" w:lineRule="auto"/>
        <w:ind w:left="284"/>
        <w:jc w:val="both"/>
        <w:rPr>
          <w:sz w:val="22"/>
          <w:szCs w:val="22"/>
        </w:rPr>
      </w:pPr>
      <w:r w:rsidRPr="00277457">
        <w:rPr>
          <w:sz w:val="22"/>
          <w:szCs w:val="22"/>
        </w:rPr>
        <w:t>Zdarzenia o charakterze siły wyższej (vis maior), w szczególności m.in.: strajki, rozruchy, protesty, stan klęski żywiołowej lub inne zdarzenia zakłócające zwykły tok czynności w działalności Stron, które leżą poza sferą odpowiedzialności obu lub jednej ze Stron i mają istotny wpływ na spełnienie przez Strony zobowiązań umownych, uprawniają Zamawiającego do wydłużenia terminu realizacji przedmiotu Umowy o okres odpowiadający okresowi oddziaływania tych czynników lub też do odstąpienia od Umowy w całości lub w części bez winy którejkolwiek ze Stron</w:t>
      </w:r>
      <w:r>
        <w:rPr>
          <w:sz w:val="22"/>
          <w:szCs w:val="22"/>
        </w:rPr>
        <w:t xml:space="preserve"> i bez ponoszenia jakichkolwiek kosztów</w:t>
      </w:r>
      <w:r w:rsidRPr="00277457">
        <w:rPr>
          <w:sz w:val="22"/>
          <w:szCs w:val="22"/>
        </w:rPr>
        <w:t>, gdy zdarzenia takie czynią odpowiednio niemożliwym całkowicie lub częściowo realizację zamówienia. W takim przypadku obowiązek zapłaty występuje wyłącznie w zakresie proporcjonalnego wykonania części przedmiotu Umowy do całości. Strony zobowiązane są wzajemnie informować się o zaistnieniu zdarzeń o charakterze siły wyższej niezwłocznie po ich wystąpieniu i ustaniu</w:t>
      </w:r>
      <w:r>
        <w:rPr>
          <w:sz w:val="22"/>
          <w:szCs w:val="22"/>
        </w:rPr>
        <w:t>.</w:t>
      </w:r>
    </w:p>
    <w:p w14:paraId="5381AE29" w14:textId="77777777" w:rsidR="005B3DA9" w:rsidRPr="00803ED2" w:rsidRDefault="005B3DA9" w:rsidP="005B3DA9">
      <w:pPr>
        <w:numPr>
          <w:ilvl w:val="0"/>
          <w:numId w:val="45"/>
        </w:numPr>
        <w:spacing w:line="312" w:lineRule="auto"/>
        <w:ind w:left="284" w:hanging="284"/>
        <w:jc w:val="both"/>
        <w:rPr>
          <w:sz w:val="22"/>
          <w:szCs w:val="22"/>
        </w:rPr>
      </w:pPr>
      <w:r w:rsidRPr="00803ED2">
        <w:rPr>
          <w:sz w:val="22"/>
          <w:szCs w:val="22"/>
        </w:rPr>
        <w:t>Strona może powołać się na okoliczność siły wyższej tylko wtedy, gdy poinformuje ona o tym pisemnie drugą Stronę w ciągu 7 dni od powstania tych okoliczności.</w:t>
      </w:r>
    </w:p>
    <w:p w14:paraId="53014478" w14:textId="37A06A19" w:rsidR="005B3DA9" w:rsidRPr="00793ABE" w:rsidRDefault="005B3DA9" w:rsidP="00793ABE">
      <w:pPr>
        <w:numPr>
          <w:ilvl w:val="0"/>
          <w:numId w:val="45"/>
        </w:numPr>
        <w:spacing w:line="312" w:lineRule="auto"/>
        <w:ind w:left="284" w:hanging="284"/>
        <w:jc w:val="both"/>
        <w:rPr>
          <w:sz w:val="22"/>
          <w:szCs w:val="22"/>
        </w:rPr>
      </w:pPr>
      <w:r w:rsidRPr="00803ED2">
        <w:rPr>
          <w:sz w:val="22"/>
          <w:szCs w:val="22"/>
        </w:rPr>
        <w:t>Okoliczności zaistnienia siły wyższej powinny zostać udowodnione przez Stronę, która się na nie powołuje.</w:t>
      </w:r>
    </w:p>
    <w:p w14:paraId="51152B31" w14:textId="77777777" w:rsidR="00E96A51" w:rsidRPr="00793ABE" w:rsidRDefault="00E96A51" w:rsidP="00793ABE">
      <w:pPr>
        <w:spacing w:line="360" w:lineRule="auto"/>
        <w:jc w:val="both"/>
        <w:rPr>
          <w:b/>
          <w:sz w:val="22"/>
          <w:szCs w:val="22"/>
        </w:rPr>
      </w:pPr>
    </w:p>
    <w:p w14:paraId="3426CDF2" w14:textId="77777777" w:rsidR="00E96A51" w:rsidRPr="00793ABE" w:rsidRDefault="00E96A51" w:rsidP="00E96A51">
      <w:pPr>
        <w:spacing w:line="360" w:lineRule="auto"/>
        <w:jc w:val="center"/>
        <w:rPr>
          <w:b/>
          <w:sz w:val="22"/>
          <w:szCs w:val="22"/>
        </w:rPr>
      </w:pPr>
      <w:r w:rsidRPr="00793ABE">
        <w:rPr>
          <w:b/>
          <w:sz w:val="22"/>
          <w:szCs w:val="22"/>
        </w:rPr>
        <w:t>Postanowienia końcowe</w:t>
      </w:r>
    </w:p>
    <w:p w14:paraId="4FB779E8" w14:textId="77777777" w:rsidR="00E96A51" w:rsidRPr="00793ABE" w:rsidRDefault="00E96A51" w:rsidP="00E96A51">
      <w:pPr>
        <w:spacing w:line="360" w:lineRule="auto"/>
        <w:jc w:val="center"/>
        <w:rPr>
          <w:sz w:val="22"/>
          <w:szCs w:val="22"/>
        </w:rPr>
      </w:pPr>
      <w:r w:rsidRPr="00793ABE">
        <w:rPr>
          <w:b/>
          <w:sz w:val="22"/>
          <w:szCs w:val="22"/>
        </w:rPr>
        <w:t>§ 11</w:t>
      </w:r>
    </w:p>
    <w:p w14:paraId="5CA97077" w14:textId="77777777" w:rsidR="005B3DA9" w:rsidRDefault="00E96A51" w:rsidP="005B3DA9">
      <w:pPr>
        <w:numPr>
          <w:ilvl w:val="0"/>
          <w:numId w:val="21"/>
        </w:numPr>
        <w:spacing w:line="312" w:lineRule="auto"/>
        <w:ind w:left="284"/>
        <w:jc w:val="both"/>
        <w:rPr>
          <w:sz w:val="22"/>
          <w:szCs w:val="22"/>
        </w:rPr>
      </w:pPr>
      <w:r w:rsidRPr="00793ABE">
        <w:rPr>
          <w:sz w:val="22"/>
          <w:szCs w:val="22"/>
        </w:rPr>
        <w:t>W</w:t>
      </w:r>
      <w:r w:rsidR="005B3DA9">
        <w:rPr>
          <w:sz w:val="22"/>
          <w:szCs w:val="22"/>
        </w:rPr>
        <w:t xml:space="preserve"> </w:t>
      </w:r>
      <w:r w:rsidR="005B3DA9" w:rsidRPr="00803ED2">
        <w:rPr>
          <w:sz w:val="22"/>
          <w:szCs w:val="22"/>
        </w:rPr>
        <w:t xml:space="preserve">sprawach nieuregulowanych Umową mają zastosowanie odpowiednie przepisy prawa, w szczególności Kodeksu cywilnego. </w:t>
      </w:r>
    </w:p>
    <w:p w14:paraId="316E343F" w14:textId="7731424A" w:rsidR="00E611E7" w:rsidRPr="00803ED2" w:rsidRDefault="00E611E7" w:rsidP="005B3DA9">
      <w:pPr>
        <w:numPr>
          <w:ilvl w:val="0"/>
          <w:numId w:val="21"/>
        </w:numPr>
        <w:spacing w:line="312" w:lineRule="auto"/>
        <w:ind w:left="284"/>
        <w:jc w:val="both"/>
        <w:rPr>
          <w:sz w:val="22"/>
          <w:szCs w:val="22"/>
        </w:rPr>
      </w:pPr>
      <w:r>
        <w:rPr>
          <w:sz w:val="22"/>
          <w:szCs w:val="22"/>
        </w:rPr>
        <w:t>Wszelkie zmiany Umowy wymagają formy pisemnej pod rygorem nieważności.</w:t>
      </w:r>
    </w:p>
    <w:p w14:paraId="6B4C6B5B" w14:textId="77777777" w:rsidR="005B3DA9" w:rsidRPr="00803ED2" w:rsidRDefault="005B3DA9" w:rsidP="005B3DA9">
      <w:pPr>
        <w:numPr>
          <w:ilvl w:val="0"/>
          <w:numId w:val="21"/>
        </w:numPr>
        <w:spacing w:line="312" w:lineRule="auto"/>
        <w:ind w:left="284"/>
        <w:contextualSpacing/>
        <w:jc w:val="both"/>
        <w:rPr>
          <w:sz w:val="22"/>
          <w:szCs w:val="22"/>
        </w:rPr>
      </w:pPr>
      <w:r w:rsidRPr="00803ED2">
        <w:rPr>
          <w:sz w:val="22"/>
          <w:szCs w:val="22"/>
        </w:rPr>
        <w:t>Wszelkie spory mogące wyniknąć w związku z realizacją niniejszej Umowy Strony będą próbować rozwiązać na drodze polubownej metodą negocjacji. Strony przyjmują, iż w przypadku braku usunięcia rozbieżności w swoich stanowiskach w terminie 7 dni od dnia ich wystąpienia, ewentualne spory rozstrzygać będzie Sąd właściwy ze względu na adres siedziby Zamawiającego (</w:t>
      </w:r>
      <w:r w:rsidRPr="00803ED2">
        <w:rPr>
          <w:i/>
          <w:iCs/>
          <w:sz w:val="22"/>
          <w:szCs w:val="22"/>
        </w:rPr>
        <w:t xml:space="preserve">klauzula </w:t>
      </w:r>
      <w:proofErr w:type="spellStart"/>
      <w:r w:rsidRPr="00803ED2">
        <w:rPr>
          <w:i/>
          <w:iCs/>
          <w:sz w:val="22"/>
          <w:szCs w:val="22"/>
        </w:rPr>
        <w:t>prorogacyjna</w:t>
      </w:r>
      <w:proofErr w:type="spellEnd"/>
      <w:r w:rsidRPr="00803ED2">
        <w:rPr>
          <w:sz w:val="22"/>
          <w:szCs w:val="22"/>
        </w:rPr>
        <w:t>).</w:t>
      </w:r>
    </w:p>
    <w:p w14:paraId="6DBF7200" w14:textId="77777777" w:rsidR="005B3DA9" w:rsidRPr="00803ED2" w:rsidRDefault="005B3DA9" w:rsidP="005B3DA9">
      <w:pPr>
        <w:numPr>
          <w:ilvl w:val="0"/>
          <w:numId w:val="21"/>
        </w:numPr>
        <w:spacing w:line="312" w:lineRule="auto"/>
        <w:ind w:left="284"/>
        <w:contextualSpacing/>
        <w:jc w:val="both"/>
        <w:rPr>
          <w:sz w:val="22"/>
          <w:szCs w:val="22"/>
        </w:rPr>
      </w:pPr>
      <w:r w:rsidRPr="00803ED2">
        <w:rPr>
          <w:sz w:val="22"/>
          <w:szCs w:val="22"/>
        </w:rPr>
        <w:t xml:space="preserve">Zaistnienie sporu dotyczącego Umowy nie zwalnia Strony od obowiązku dotrzymania pozostałych zobowiązań wynikających z Umowy, pozostających poza sporem. </w:t>
      </w:r>
    </w:p>
    <w:p w14:paraId="64855239" w14:textId="77777777" w:rsidR="005B3DA9" w:rsidRPr="00803ED2" w:rsidRDefault="005B3DA9" w:rsidP="005B3DA9">
      <w:pPr>
        <w:numPr>
          <w:ilvl w:val="0"/>
          <w:numId w:val="21"/>
        </w:numPr>
        <w:overflowPunct w:val="0"/>
        <w:autoSpaceDE w:val="0"/>
        <w:spacing w:line="312" w:lineRule="auto"/>
        <w:ind w:left="284"/>
        <w:jc w:val="both"/>
        <w:textAlignment w:val="baseline"/>
        <w:rPr>
          <w:sz w:val="22"/>
          <w:szCs w:val="22"/>
        </w:rPr>
      </w:pPr>
      <w:r w:rsidRPr="00803ED2">
        <w:rPr>
          <w:sz w:val="22"/>
          <w:szCs w:val="22"/>
        </w:rPr>
        <w:t>Jeżeli jakieś postanowienie Umowy stanie się nieważne lub nieskuteczne, nie wpłynie to na ważność lub skuteczność innych jej postanowień. W takim przypadku Strony wspólnie wypracują postanowienie mające znaczenie prawne i faktyczne możliwie najbardziej zbliżone do założeń nieważnego postanowienia i pokrywające brakujące postanowienia w sposób zbliżony do celów i założeń Umowy oraz niezwłocznie zawrą stosowny aneks do Umowy (</w:t>
      </w:r>
      <w:r w:rsidRPr="00803ED2">
        <w:rPr>
          <w:i/>
          <w:iCs/>
          <w:sz w:val="22"/>
          <w:szCs w:val="22"/>
        </w:rPr>
        <w:t xml:space="preserve">klauzula </w:t>
      </w:r>
      <w:proofErr w:type="spellStart"/>
      <w:r w:rsidRPr="00803ED2">
        <w:rPr>
          <w:i/>
          <w:iCs/>
          <w:sz w:val="22"/>
          <w:szCs w:val="22"/>
        </w:rPr>
        <w:t>salwatoryjna</w:t>
      </w:r>
      <w:proofErr w:type="spellEnd"/>
      <w:r w:rsidRPr="00803ED2">
        <w:rPr>
          <w:sz w:val="22"/>
          <w:szCs w:val="22"/>
        </w:rPr>
        <w:t>).</w:t>
      </w:r>
    </w:p>
    <w:p w14:paraId="69B04805" w14:textId="77777777" w:rsidR="005B3DA9" w:rsidRPr="00803ED2" w:rsidRDefault="005B3DA9" w:rsidP="005B3DA9">
      <w:pPr>
        <w:numPr>
          <w:ilvl w:val="0"/>
          <w:numId w:val="21"/>
        </w:numPr>
        <w:overflowPunct w:val="0"/>
        <w:autoSpaceDE w:val="0"/>
        <w:spacing w:line="312" w:lineRule="auto"/>
        <w:ind w:left="284"/>
        <w:jc w:val="both"/>
        <w:textAlignment w:val="baseline"/>
        <w:rPr>
          <w:sz w:val="22"/>
          <w:szCs w:val="22"/>
        </w:rPr>
      </w:pPr>
      <w:r w:rsidRPr="00803ED2">
        <w:rPr>
          <w:sz w:val="22"/>
          <w:szCs w:val="22"/>
        </w:rPr>
        <w:t>Tytuły poszczególnych paragrafów Umowy mają charakter porządkowy. W każdym przypadku o rzeczywistej intencji i celu Stron świadczy treść poszczególnych paragrafów, a nie ich tytuł.</w:t>
      </w:r>
    </w:p>
    <w:p w14:paraId="0663715C" w14:textId="77777777" w:rsidR="00DC0E68" w:rsidRDefault="00DC0E68" w:rsidP="00DC0E68">
      <w:pPr>
        <w:pStyle w:val="Akapitzlist"/>
        <w:numPr>
          <w:ilvl w:val="0"/>
          <w:numId w:val="21"/>
        </w:numPr>
        <w:ind w:left="360"/>
        <w:jc w:val="both"/>
        <w:rPr>
          <w:rFonts w:ascii="Times New Roman" w:eastAsia="Times New Roman" w:hAnsi="Times New Roman" w:cs="Times New Roman"/>
        </w:rPr>
      </w:pPr>
      <w:r w:rsidRPr="00DC0E68">
        <w:rPr>
          <w:rFonts w:ascii="Times New Roman" w:eastAsia="Times New Roman" w:hAnsi="Times New Roman" w:cs="Times New Roman"/>
        </w:rPr>
        <w:t xml:space="preserve">Wszystkie załączniki stanowią integralną część Umowy, nawet jeżeli nie zostały do niej fizycznie dołączone. W przypadku sprzeczności lub innej niejednoznaczności między Umową a dowolnym załącznikiem, rozstrzyga wedle wyboru Zamawiającego treść Umowy lub wiążąca interpretacja Zamawiającego. W przypadku sprzeczności lub innej niejednoznaczności między treścią załączników </w:t>
      </w:r>
      <w:r w:rsidRPr="00DC0E68">
        <w:rPr>
          <w:rFonts w:ascii="Times New Roman" w:eastAsia="Times New Roman" w:hAnsi="Times New Roman" w:cs="Times New Roman"/>
        </w:rPr>
        <w:lastRenderedPageBreak/>
        <w:t xml:space="preserve">decyduje wedle wyboru Zamawiającego kolejność załączników wskazana w Umowie albo wiążąca interpretacja Zamawiającego. </w:t>
      </w:r>
    </w:p>
    <w:p w14:paraId="74066BD7" w14:textId="77777777" w:rsidR="00007C91" w:rsidRPr="00007C91" w:rsidRDefault="00007C91" w:rsidP="00602A03">
      <w:pPr>
        <w:pStyle w:val="Akapitzlist"/>
        <w:numPr>
          <w:ilvl w:val="0"/>
          <w:numId w:val="21"/>
        </w:numPr>
        <w:ind w:left="360"/>
        <w:rPr>
          <w:rFonts w:ascii="Times New Roman" w:eastAsia="Times New Roman" w:hAnsi="Times New Roman" w:cs="Times New Roman"/>
        </w:rPr>
      </w:pPr>
      <w:r w:rsidRPr="00007C91">
        <w:rPr>
          <w:rFonts w:ascii="Times New Roman" w:eastAsia="Times New Roman" w:hAnsi="Times New Roman" w:cs="Times New Roman"/>
        </w:rPr>
        <w:t>Umowa stanowi całość porozumienia pomiędzy Stronami i zastępuje wcześniejsze oświadczenia i/lub porozumienia. Wyłącza się zastosowanie jakichkolwiek ogólnych warunków umów lub wzorców umów używanych przez Wykonawcę (bez względu na to, czy pozostają w sprzeczności z Umową czy też ją uzupełniają je lub też pozostają w innej relacji do niej), nawet jeżeli Zamawiający nie sprzeciwi się wyraźnie wobec zastosowaniu takich ogólnych warunków umów lub wzorców umownych. Wyłącza się stosowanie art. 385(4) Kodeksu Cywilnego.</w:t>
      </w:r>
    </w:p>
    <w:p w14:paraId="5DEF03B8" w14:textId="77777777" w:rsidR="00DC0E68" w:rsidRPr="00DC0E68" w:rsidRDefault="00DC0E68" w:rsidP="00602A03">
      <w:pPr>
        <w:pStyle w:val="Akapitzlist"/>
        <w:numPr>
          <w:ilvl w:val="0"/>
          <w:numId w:val="21"/>
        </w:numPr>
        <w:ind w:left="360"/>
        <w:jc w:val="both"/>
        <w:rPr>
          <w:rFonts w:ascii="Times New Roman" w:eastAsia="Times New Roman" w:hAnsi="Times New Roman" w:cs="Times New Roman"/>
        </w:rPr>
      </w:pPr>
    </w:p>
    <w:p w14:paraId="4F7F179F" w14:textId="77777777" w:rsidR="005B3DA9" w:rsidRPr="00803ED2" w:rsidRDefault="005B3DA9" w:rsidP="005B3DA9">
      <w:pPr>
        <w:numPr>
          <w:ilvl w:val="0"/>
          <w:numId w:val="21"/>
        </w:numPr>
        <w:spacing w:line="312" w:lineRule="auto"/>
        <w:ind w:left="284"/>
        <w:jc w:val="both"/>
        <w:rPr>
          <w:sz w:val="22"/>
          <w:szCs w:val="22"/>
        </w:rPr>
      </w:pPr>
      <w:r w:rsidRPr="00803ED2">
        <w:rPr>
          <w:sz w:val="22"/>
          <w:szCs w:val="22"/>
        </w:rPr>
        <w:t xml:space="preserve">Umowa została sporządzona w dwóch jednobrzmiących egzemplarzach, po jednym dla każdej ze Stron. </w:t>
      </w:r>
    </w:p>
    <w:p w14:paraId="5F0C2EDF" w14:textId="77777777" w:rsidR="00BF0BD2" w:rsidRPr="00793ABE" w:rsidRDefault="00BF0BD2" w:rsidP="00793ABE">
      <w:pPr>
        <w:spacing w:line="360" w:lineRule="auto"/>
        <w:jc w:val="both"/>
        <w:rPr>
          <w:sz w:val="22"/>
          <w:szCs w:val="22"/>
        </w:rPr>
      </w:pPr>
    </w:p>
    <w:p w14:paraId="3DAB55C3" w14:textId="7AD08E9A" w:rsidR="00BF0BD2" w:rsidRPr="00793ABE" w:rsidRDefault="00BF0BD2" w:rsidP="00BF0BD2">
      <w:pPr>
        <w:pStyle w:val="Nagwek3"/>
        <w:numPr>
          <w:ilvl w:val="0"/>
          <w:numId w:val="0"/>
        </w:numPr>
        <w:spacing w:before="0" w:after="0" w:line="360" w:lineRule="auto"/>
        <w:jc w:val="both"/>
        <w:rPr>
          <w:rFonts w:ascii="Times New Roman" w:hAnsi="Times New Roman"/>
          <w:b w:val="0"/>
          <w:sz w:val="22"/>
          <w:szCs w:val="22"/>
        </w:rPr>
      </w:pPr>
      <w:r w:rsidRPr="00793ABE">
        <w:rPr>
          <w:rFonts w:ascii="Times New Roman" w:hAnsi="Times New Roman"/>
          <w:b w:val="0"/>
          <w:sz w:val="22"/>
          <w:szCs w:val="22"/>
        </w:rPr>
        <w:t xml:space="preserve">Załącznik </w:t>
      </w:r>
      <w:r w:rsidR="00602A03">
        <w:rPr>
          <w:rFonts w:ascii="Times New Roman" w:hAnsi="Times New Roman"/>
          <w:b w:val="0"/>
          <w:sz w:val="22"/>
          <w:szCs w:val="22"/>
        </w:rPr>
        <w:t>n</w:t>
      </w:r>
      <w:r w:rsidRPr="00793ABE">
        <w:rPr>
          <w:rFonts w:ascii="Times New Roman" w:hAnsi="Times New Roman"/>
          <w:b w:val="0"/>
          <w:sz w:val="22"/>
          <w:szCs w:val="22"/>
        </w:rPr>
        <w:t xml:space="preserve">r 1 – </w:t>
      </w:r>
      <w:r w:rsidR="0054123B" w:rsidRPr="00793ABE">
        <w:rPr>
          <w:rFonts w:ascii="Times New Roman" w:hAnsi="Times New Roman"/>
          <w:b w:val="0"/>
          <w:sz w:val="22"/>
          <w:szCs w:val="22"/>
        </w:rPr>
        <w:t xml:space="preserve">Formularz ofertowy Wykonawcy z dnia </w:t>
      </w:r>
      <w:r w:rsidR="0054123B" w:rsidRPr="00793ABE">
        <w:rPr>
          <w:rFonts w:ascii="Times New Roman" w:hAnsi="Times New Roman"/>
          <w:b w:val="0"/>
          <w:sz w:val="22"/>
          <w:szCs w:val="22"/>
          <w:highlight w:val="yellow"/>
        </w:rPr>
        <w:t>…</w:t>
      </w:r>
    </w:p>
    <w:p w14:paraId="7105E4EA" w14:textId="190BF55C" w:rsidR="00BF0BD2" w:rsidRDefault="00BF0BD2" w:rsidP="00BF0BD2">
      <w:pPr>
        <w:pStyle w:val="Nagwek3"/>
        <w:numPr>
          <w:ilvl w:val="0"/>
          <w:numId w:val="0"/>
        </w:numPr>
        <w:spacing w:before="0" w:after="0" w:line="360" w:lineRule="auto"/>
        <w:jc w:val="both"/>
        <w:rPr>
          <w:rFonts w:ascii="Times New Roman" w:hAnsi="Times New Roman"/>
          <w:b w:val="0"/>
          <w:sz w:val="22"/>
          <w:szCs w:val="22"/>
        </w:rPr>
      </w:pPr>
      <w:r w:rsidRPr="00793ABE">
        <w:rPr>
          <w:rFonts w:ascii="Times New Roman" w:hAnsi="Times New Roman"/>
          <w:b w:val="0"/>
          <w:sz w:val="22"/>
          <w:szCs w:val="22"/>
        </w:rPr>
        <w:t xml:space="preserve">Załącznik </w:t>
      </w:r>
      <w:r w:rsidR="00602A03">
        <w:rPr>
          <w:rFonts w:ascii="Times New Roman" w:hAnsi="Times New Roman"/>
          <w:b w:val="0"/>
          <w:sz w:val="22"/>
          <w:szCs w:val="22"/>
        </w:rPr>
        <w:t>n</w:t>
      </w:r>
      <w:r w:rsidRPr="00793ABE">
        <w:rPr>
          <w:rFonts w:ascii="Times New Roman" w:hAnsi="Times New Roman"/>
          <w:b w:val="0"/>
          <w:sz w:val="22"/>
          <w:szCs w:val="22"/>
        </w:rPr>
        <w:t xml:space="preserve">r 2 – </w:t>
      </w:r>
      <w:r w:rsidR="0054123B" w:rsidRPr="00793ABE">
        <w:rPr>
          <w:rFonts w:ascii="Times New Roman" w:hAnsi="Times New Roman"/>
          <w:b w:val="0"/>
          <w:color w:val="000000"/>
          <w:sz w:val="22"/>
          <w:szCs w:val="22"/>
        </w:rPr>
        <w:t>Formularz cenowy</w:t>
      </w:r>
      <w:r w:rsidRPr="00793ABE">
        <w:rPr>
          <w:rFonts w:ascii="Times New Roman" w:hAnsi="Times New Roman"/>
          <w:b w:val="0"/>
          <w:color w:val="000000"/>
          <w:sz w:val="22"/>
          <w:szCs w:val="22"/>
        </w:rPr>
        <w:t xml:space="preserve"> </w:t>
      </w:r>
      <w:r w:rsidRPr="00793ABE">
        <w:rPr>
          <w:rFonts w:ascii="Times New Roman" w:hAnsi="Times New Roman"/>
          <w:b w:val="0"/>
          <w:sz w:val="22"/>
          <w:szCs w:val="22"/>
        </w:rPr>
        <w:t xml:space="preserve">Wykonawcy z dnia </w:t>
      </w:r>
      <w:r w:rsidRPr="00793ABE">
        <w:rPr>
          <w:rFonts w:ascii="Times New Roman" w:hAnsi="Times New Roman"/>
          <w:b w:val="0"/>
          <w:sz w:val="22"/>
          <w:szCs w:val="22"/>
          <w:highlight w:val="yellow"/>
        </w:rPr>
        <w:t>…</w:t>
      </w:r>
    </w:p>
    <w:p w14:paraId="29C6D224" w14:textId="502BC861" w:rsidR="00007C91" w:rsidRPr="00602A03" w:rsidRDefault="00007C91" w:rsidP="00602A03">
      <w:pPr>
        <w:rPr>
          <w:b/>
        </w:rPr>
      </w:pPr>
      <w:r>
        <w:t xml:space="preserve">Załącznik nr 3- Zapytanie ofertowe </w:t>
      </w:r>
    </w:p>
    <w:p w14:paraId="0A2BE55D" w14:textId="77777777" w:rsidR="00BF0BD2" w:rsidRPr="00793ABE" w:rsidRDefault="00BF0BD2" w:rsidP="00BF0BD2">
      <w:pPr>
        <w:pStyle w:val="Nagwek3"/>
        <w:numPr>
          <w:ilvl w:val="0"/>
          <w:numId w:val="0"/>
        </w:numPr>
        <w:spacing w:before="0" w:after="0" w:line="360" w:lineRule="auto"/>
        <w:jc w:val="both"/>
        <w:rPr>
          <w:rFonts w:ascii="Times New Roman" w:hAnsi="Times New Roman"/>
          <w:b w:val="0"/>
          <w:sz w:val="22"/>
          <w:szCs w:val="22"/>
        </w:rPr>
      </w:pPr>
    </w:p>
    <w:p w14:paraId="510ADA1B" w14:textId="77777777" w:rsidR="004F1748" w:rsidRPr="00793ABE" w:rsidRDefault="004F1748" w:rsidP="00BF0BD2">
      <w:pPr>
        <w:pStyle w:val="Nagwek3"/>
        <w:numPr>
          <w:ilvl w:val="0"/>
          <w:numId w:val="0"/>
        </w:numPr>
        <w:spacing w:before="0" w:after="0" w:line="360" w:lineRule="auto"/>
        <w:ind w:left="708"/>
        <w:jc w:val="both"/>
        <w:rPr>
          <w:rFonts w:ascii="Times New Roman" w:hAnsi="Times New Roman"/>
          <w:sz w:val="22"/>
          <w:szCs w:val="22"/>
        </w:rPr>
      </w:pPr>
    </w:p>
    <w:p w14:paraId="285E15ED" w14:textId="77777777" w:rsidR="004F1748" w:rsidRPr="00793ABE" w:rsidRDefault="004F1748" w:rsidP="00BF0BD2">
      <w:pPr>
        <w:pStyle w:val="Nagwek3"/>
        <w:numPr>
          <w:ilvl w:val="0"/>
          <w:numId w:val="0"/>
        </w:numPr>
        <w:spacing w:before="0" w:after="0" w:line="360" w:lineRule="auto"/>
        <w:ind w:left="708"/>
        <w:jc w:val="both"/>
        <w:rPr>
          <w:rFonts w:ascii="Times New Roman" w:hAnsi="Times New Roman"/>
          <w:sz w:val="22"/>
          <w:szCs w:val="22"/>
        </w:rPr>
      </w:pPr>
    </w:p>
    <w:p w14:paraId="3C7BEFF4" w14:textId="77777777" w:rsidR="004F1748" w:rsidRPr="00793ABE" w:rsidRDefault="004F1748" w:rsidP="00BF0BD2">
      <w:pPr>
        <w:pStyle w:val="Nagwek3"/>
        <w:numPr>
          <w:ilvl w:val="0"/>
          <w:numId w:val="0"/>
        </w:numPr>
        <w:spacing w:before="0" w:after="0" w:line="360" w:lineRule="auto"/>
        <w:ind w:left="708"/>
        <w:jc w:val="both"/>
        <w:rPr>
          <w:rFonts w:ascii="Times New Roman" w:hAnsi="Times New Roman"/>
          <w:sz w:val="22"/>
          <w:szCs w:val="22"/>
        </w:rPr>
      </w:pPr>
    </w:p>
    <w:p w14:paraId="1C742D2E" w14:textId="77777777" w:rsidR="004F1748" w:rsidRPr="00793ABE" w:rsidRDefault="004F1748" w:rsidP="0054123B">
      <w:pPr>
        <w:pStyle w:val="Nagwek3"/>
        <w:numPr>
          <w:ilvl w:val="0"/>
          <w:numId w:val="0"/>
        </w:numPr>
        <w:spacing w:before="0" w:after="0" w:line="360" w:lineRule="auto"/>
        <w:jc w:val="both"/>
        <w:rPr>
          <w:rFonts w:ascii="Times New Roman" w:hAnsi="Times New Roman"/>
          <w:sz w:val="22"/>
          <w:szCs w:val="22"/>
        </w:rPr>
      </w:pPr>
    </w:p>
    <w:p w14:paraId="2FF60DD0" w14:textId="77777777" w:rsidR="004F1748" w:rsidRPr="00793ABE" w:rsidRDefault="004F1748" w:rsidP="00BF0BD2">
      <w:pPr>
        <w:pStyle w:val="Nagwek3"/>
        <w:numPr>
          <w:ilvl w:val="0"/>
          <w:numId w:val="0"/>
        </w:numPr>
        <w:spacing w:before="0" w:after="0" w:line="360" w:lineRule="auto"/>
        <w:ind w:left="708"/>
        <w:jc w:val="both"/>
        <w:rPr>
          <w:rFonts w:ascii="Times New Roman" w:hAnsi="Times New Roman"/>
          <w:sz w:val="22"/>
          <w:szCs w:val="22"/>
        </w:rPr>
      </w:pPr>
    </w:p>
    <w:p w14:paraId="0D7C9EB6" w14:textId="77777777" w:rsidR="004F1748" w:rsidRPr="00793ABE" w:rsidRDefault="004F1748" w:rsidP="00BF0BD2">
      <w:pPr>
        <w:pStyle w:val="Nagwek3"/>
        <w:numPr>
          <w:ilvl w:val="0"/>
          <w:numId w:val="0"/>
        </w:numPr>
        <w:spacing w:before="0" w:after="0" w:line="360" w:lineRule="auto"/>
        <w:ind w:left="708"/>
        <w:jc w:val="both"/>
        <w:rPr>
          <w:rFonts w:ascii="Times New Roman" w:hAnsi="Times New Roman"/>
          <w:sz w:val="22"/>
          <w:szCs w:val="22"/>
        </w:rPr>
      </w:pPr>
    </w:p>
    <w:p w14:paraId="00E15DCC" w14:textId="77777777" w:rsidR="00BF0BD2" w:rsidRPr="00793ABE" w:rsidRDefault="00BF0BD2" w:rsidP="00BF0BD2">
      <w:pPr>
        <w:pStyle w:val="Nagwek3"/>
        <w:numPr>
          <w:ilvl w:val="0"/>
          <w:numId w:val="0"/>
        </w:numPr>
        <w:spacing w:before="0" w:after="0" w:line="360" w:lineRule="auto"/>
        <w:ind w:left="708"/>
        <w:jc w:val="both"/>
        <w:rPr>
          <w:rFonts w:ascii="Times New Roman" w:hAnsi="Times New Roman"/>
          <w:sz w:val="22"/>
          <w:szCs w:val="22"/>
        </w:rPr>
      </w:pPr>
      <w:r w:rsidRPr="00793ABE">
        <w:rPr>
          <w:rFonts w:ascii="Times New Roman" w:hAnsi="Times New Roman"/>
          <w:sz w:val="22"/>
          <w:szCs w:val="22"/>
        </w:rPr>
        <w:t xml:space="preserve">WYKONAWCA </w:t>
      </w:r>
      <w:r w:rsidRPr="00793ABE">
        <w:rPr>
          <w:rFonts w:ascii="Times New Roman" w:hAnsi="Times New Roman"/>
          <w:sz w:val="22"/>
          <w:szCs w:val="22"/>
        </w:rPr>
        <w:tab/>
      </w:r>
      <w:r w:rsidRPr="00793ABE">
        <w:rPr>
          <w:rFonts w:ascii="Times New Roman" w:hAnsi="Times New Roman"/>
          <w:sz w:val="22"/>
          <w:szCs w:val="22"/>
        </w:rPr>
        <w:tab/>
      </w:r>
      <w:r w:rsidRPr="00793ABE">
        <w:rPr>
          <w:rFonts w:ascii="Times New Roman" w:hAnsi="Times New Roman"/>
          <w:sz w:val="22"/>
          <w:szCs w:val="22"/>
        </w:rPr>
        <w:tab/>
      </w:r>
      <w:r w:rsidRPr="00793ABE">
        <w:rPr>
          <w:rFonts w:ascii="Times New Roman" w:hAnsi="Times New Roman"/>
          <w:sz w:val="22"/>
          <w:szCs w:val="22"/>
        </w:rPr>
        <w:tab/>
      </w:r>
      <w:r w:rsidRPr="00793ABE">
        <w:rPr>
          <w:rFonts w:ascii="Times New Roman" w:hAnsi="Times New Roman"/>
          <w:sz w:val="22"/>
          <w:szCs w:val="22"/>
        </w:rPr>
        <w:tab/>
      </w:r>
      <w:r w:rsidRPr="00793ABE">
        <w:rPr>
          <w:rFonts w:ascii="Times New Roman" w:hAnsi="Times New Roman"/>
          <w:sz w:val="22"/>
          <w:szCs w:val="22"/>
        </w:rPr>
        <w:tab/>
      </w:r>
      <w:r w:rsidRPr="00793ABE">
        <w:rPr>
          <w:rFonts w:ascii="Times New Roman" w:hAnsi="Times New Roman"/>
          <w:sz w:val="22"/>
          <w:szCs w:val="22"/>
        </w:rPr>
        <w:tab/>
        <w:t>ZAMAWIAJĄCY</w:t>
      </w:r>
    </w:p>
    <w:p w14:paraId="60D81EFE" w14:textId="77777777" w:rsidR="00B46CD3" w:rsidRPr="005A0B37" w:rsidRDefault="00B46CD3">
      <w:pPr>
        <w:rPr>
          <w:rFonts w:ascii="Calibri" w:hAnsi="Calibri" w:cs="Calibri"/>
          <w:sz w:val="22"/>
          <w:szCs w:val="22"/>
        </w:rPr>
      </w:pPr>
    </w:p>
    <w:sectPr w:rsidR="00B46CD3" w:rsidRPr="005A0B37" w:rsidSect="00720DF8">
      <w:pgSz w:w="11910" w:h="16840"/>
      <w:pgMar w:top="1200" w:right="1137" w:bottom="1560" w:left="1276" w:header="924" w:footer="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360"/>
        </w:tabs>
        <w:ind w:left="360" w:hanging="360"/>
      </w:pPr>
    </w:lvl>
  </w:abstractNum>
  <w:abstractNum w:abstractNumId="2" w15:restartNumberingAfterBreak="0">
    <w:nsid w:val="00000003"/>
    <w:multiLevelType w:val="singleLevel"/>
    <w:tmpl w:val="0C36B9CA"/>
    <w:lvl w:ilvl="0">
      <w:start w:val="1"/>
      <w:numFmt w:val="decimal"/>
      <w:lvlText w:val="%1."/>
      <w:lvlJc w:val="left"/>
      <w:pPr>
        <w:tabs>
          <w:tab w:val="num" w:pos="0"/>
        </w:tabs>
        <w:ind w:left="1004" w:hanging="360"/>
      </w:pPr>
      <w:rPr>
        <w:rFonts w:ascii="Calibri" w:hAnsi="Calibri" w:cs="Calibri" w:hint="default"/>
        <w:b w:val="0"/>
        <w:sz w:val="24"/>
      </w:rPr>
    </w:lvl>
  </w:abstractNum>
  <w:abstractNum w:abstractNumId="3" w15:restartNumberingAfterBreak="0">
    <w:nsid w:val="00000004"/>
    <w:multiLevelType w:val="singleLevel"/>
    <w:tmpl w:val="FAE83BAE"/>
    <w:lvl w:ilvl="0">
      <w:start w:val="1"/>
      <w:numFmt w:val="decimal"/>
      <w:lvlText w:val="%1."/>
      <w:lvlJc w:val="left"/>
      <w:pPr>
        <w:ind w:left="360" w:hanging="360"/>
      </w:pPr>
      <w:rPr>
        <w:rFonts w:ascii="Calibri" w:hAnsi="Calibri" w:cs="Calibri" w:hint="default"/>
        <w:b/>
        <w:i w:val="0"/>
        <w:sz w:val="24"/>
      </w:r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20" w:hanging="360"/>
      </w:pPr>
    </w:lvl>
  </w:abstractNum>
  <w:abstractNum w:abstractNumId="5" w15:restartNumberingAfterBreak="0">
    <w:nsid w:val="00000006"/>
    <w:multiLevelType w:val="singleLevel"/>
    <w:tmpl w:val="00000006"/>
    <w:lvl w:ilvl="0">
      <w:start w:val="1"/>
      <w:numFmt w:val="lowerLetter"/>
      <w:lvlText w:val="%1)"/>
      <w:lvlJc w:val="left"/>
      <w:pPr>
        <w:tabs>
          <w:tab w:val="num" w:pos="0"/>
        </w:tabs>
        <w:ind w:left="1440" w:hanging="360"/>
      </w:pPr>
      <w:rPr>
        <w:sz w:val="24"/>
      </w:rPr>
    </w:lvl>
  </w:abstractNum>
  <w:abstractNum w:abstractNumId="6" w15:restartNumberingAfterBreak="0">
    <w:nsid w:val="00000007"/>
    <w:multiLevelType w:val="singleLevel"/>
    <w:tmpl w:val="00000007"/>
    <w:name w:val="WW8Num6"/>
    <w:lvl w:ilvl="0">
      <w:start w:val="1"/>
      <w:numFmt w:val="decimal"/>
      <w:lvlText w:val="%1."/>
      <w:lvlJc w:val="left"/>
      <w:pPr>
        <w:tabs>
          <w:tab w:val="num" w:pos="0"/>
        </w:tabs>
        <w:ind w:left="720" w:hanging="360"/>
      </w:pPr>
      <w:rPr>
        <w:bCs/>
        <w:sz w:val="24"/>
      </w:rPr>
    </w:lvl>
  </w:abstractNum>
  <w:abstractNum w:abstractNumId="7" w15:restartNumberingAfterBreak="0">
    <w:nsid w:val="0000000A"/>
    <w:multiLevelType w:val="singleLevel"/>
    <w:tmpl w:val="0000000A"/>
    <w:name w:val="WW8Num10"/>
    <w:lvl w:ilvl="0">
      <w:start w:val="1"/>
      <w:numFmt w:val="decimal"/>
      <w:lvlText w:val="%1."/>
      <w:lvlJc w:val="left"/>
      <w:pPr>
        <w:tabs>
          <w:tab w:val="num" w:pos="0"/>
        </w:tabs>
        <w:ind w:left="360" w:hanging="360"/>
      </w:pPr>
      <w:rPr>
        <w:b w:val="0"/>
        <w:bCs/>
        <w:color w:val="000000"/>
      </w:rPr>
    </w:lvl>
  </w:abstractNum>
  <w:abstractNum w:abstractNumId="8" w15:restartNumberingAfterBreak="0">
    <w:nsid w:val="0000000B"/>
    <w:multiLevelType w:val="singleLevel"/>
    <w:tmpl w:val="0000000B"/>
    <w:lvl w:ilvl="0">
      <w:start w:val="1"/>
      <w:numFmt w:val="lowerLetter"/>
      <w:lvlText w:val="%1)"/>
      <w:lvlJc w:val="left"/>
      <w:pPr>
        <w:tabs>
          <w:tab w:val="num" w:pos="0"/>
        </w:tabs>
        <w:ind w:left="720" w:hanging="360"/>
      </w:pPr>
      <w:rPr>
        <w:sz w:val="24"/>
      </w:rPr>
    </w:lvl>
  </w:abstractNum>
  <w:abstractNum w:abstractNumId="9" w15:restartNumberingAfterBreak="0">
    <w:nsid w:val="0000000C"/>
    <w:multiLevelType w:val="singleLevel"/>
    <w:tmpl w:val="2B6C1276"/>
    <w:name w:val="WW8Num12"/>
    <w:lvl w:ilvl="0">
      <w:start w:val="1"/>
      <w:numFmt w:val="decimal"/>
      <w:lvlText w:val="%1."/>
      <w:lvlJc w:val="left"/>
      <w:pPr>
        <w:tabs>
          <w:tab w:val="num" w:pos="720"/>
        </w:tabs>
        <w:ind w:left="720" w:hanging="360"/>
      </w:pPr>
      <w:rPr>
        <w:b w:val="0"/>
      </w:rPr>
    </w:lvl>
  </w:abstractNum>
  <w:abstractNum w:abstractNumId="10" w15:restartNumberingAfterBreak="0">
    <w:nsid w:val="00224931"/>
    <w:multiLevelType w:val="hybridMultilevel"/>
    <w:tmpl w:val="40EC11E4"/>
    <w:lvl w:ilvl="0" w:tplc="00000003">
      <w:start w:val="1"/>
      <w:numFmt w:val="decimal"/>
      <w:lvlText w:val="%1."/>
      <w:lvlJc w:val="left"/>
      <w:pPr>
        <w:ind w:left="720" w:hanging="360"/>
      </w:pPr>
      <w:rPr>
        <w:rFonts w:ascii="Times New Roman" w:hAnsi="Times New Roman" w:cs="Times New Roman"/>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07C4862"/>
    <w:multiLevelType w:val="singleLevel"/>
    <w:tmpl w:val="00000005"/>
    <w:lvl w:ilvl="0">
      <w:start w:val="1"/>
      <w:numFmt w:val="decimal"/>
      <w:lvlText w:val="%1."/>
      <w:lvlJc w:val="left"/>
      <w:pPr>
        <w:tabs>
          <w:tab w:val="num" w:pos="0"/>
        </w:tabs>
        <w:ind w:left="720" w:hanging="360"/>
      </w:pPr>
      <w:rPr>
        <w:sz w:val="24"/>
      </w:rPr>
    </w:lvl>
  </w:abstractNum>
  <w:abstractNum w:abstractNumId="12" w15:restartNumberingAfterBreak="0">
    <w:nsid w:val="03AF71E5"/>
    <w:multiLevelType w:val="multilevel"/>
    <w:tmpl w:val="A81CB35A"/>
    <w:name w:val="WW8Num92"/>
    <w:lvl w:ilvl="0">
      <w:start w:val="1"/>
      <w:numFmt w:val="decimal"/>
      <w:lvlText w:val="%1."/>
      <w:lvlJc w:val="left"/>
      <w:pPr>
        <w:tabs>
          <w:tab w:val="num" w:pos="720"/>
        </w:tabs>
        <w:ind w:left="720" w:hanging="360"/>
      </w:pPr>
      <w:rPr>
        <w:rFonts w:hint="default"/>
        <w:sz w:val="22"/>
        <w:szCs w:val="24"/>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Symbol" w:hAnsi="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Symbol" w:hAnsi="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13" w15:restartNumberingAfterBreak="0">
    <w:nsid w:val="0A464710"/>
    <w:multiLevelType w:val="singleLevel"/>
    <w:tmpl w:val="9AB8E9A4"/>
    <w:lvl w:ilvl="0">
      <w:start w:val="1"/>
      <w:numFmt w:val="decimal"/>
      <w:lvlText w:val="%1."/>
      <w:lvlJc w:val="left"/>
      <w:pPr>
        <w:ind w:left="360" w:hanging="360"/>
      </w:pPr>
      <w:rPr>
        <w:rFonts w:ascii="Calibri" w:hAnsi="Calibri" w:cs="Calibri" w:hint="default"/>
        <w:b/>
        <w:i w:val="0"/>
        <w:sz w:val="24"/>
      </w:rPr>
    </w:lvl>
  </w:abstractNum>
  <w:abstractNum w:abstractNumId="14" w15:restartNumberingAfterBreak="0">
    <w:nsid w:val="0CCE7130"/>
    <w:multiLevelType w:val="singleLevel"/>
    <w:tmpl w:val="00000005"/>
    <w:lvl w:ilvl="0">
      <w:start w:val="1"/>
      <w:numFmt w:val="decimal"/>
      <w:lvlText w:val="%1."/>
      <w:lvlJc w:val="left"/>
      <w:pPr>
        <w:tabs>
          <w:tab w:val="num" w:pos="0"/>
        </w:tabs>
        <w:ind w:left="720" w:hanging="360"/>
      </w:pPr>
      <w:rPr>
        <w:sz w:val="24"/>
      </w:rPr>
    </w:lvl>
  </w:abstractNum>
  <w:abstractNum w:abstractNumId="15" w15:restartNumberingAfterBreak="0">
    <w:nsid w:val="12341B9D"/>
    <w:multiLevelType w:val="hybridMultilevel"/>
    <w:tmpl w:val="F2D2F72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15453156"/>
    <w:multiLevelType w:val="hybridMultilevel"/>
    <w:tmpl w:val="05C47158"/>
    <w:lvl w:ilvl="0" w:tplc="DC2410B8">
      <w:start w:val="1"/>
      <w:numFmt w:val="decimal"/>
      <w:lvlText w:val="%1."/>
      <w:lvlJc w:val="left"/>
      <w:pPr>
        <w:tabs>
          <w:tab w:val="num" w:pos="360"/>
        </w:tabs>
        <w:ind w:left="284" w:hanging="284"/>
      </w:pPr>
      <w:rPr>
        <w:rFonts w:hint="default"/>
        <w:b w:val="0"/>
        <w:spacing w:val="-3"/>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DC71A09"/>
    <w:multiLevelType w:val="hybridMultilevel"/>
    <w:tmpl w:val="ED7E8D48"/>
    <w:lvl w:ilvl="0" w:tplc="8084AD8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4874E5"/>
    <w:multiLevelType w:val="hybridMultilevel"/>
    <w:tmpl w:val="AF0028A2"/>
    <w:lvl w:ilvl="0" w:tplc="04150017">
      <w:start w:val="1"/>
      <w:numFmt w:val="lowerLetter"/>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19" w15:restartNumberingAfterBreak="0">
    <w:nsid w:val="24A5162F"/>
    <w:multiLevelType w:val="hybridMultilevel"/>
    <w:tmpl w:val="75DE396E"/>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28557412"/>
    <w:multiLevelType w:val="singleLevel"/>
    <w:tmpl w:val="FB2A1C52"/>
    <w:lvl w:ilvl="0">
      <w:start w:val="1"/>
      <w:numFmt w:val="decimal"/>
      <w:lvlText w:val="%1."/>
      <w:lvlJc w:val="left"/>
      <w:pPr>
        <w:tabs>
          <w:tab w:val="num" w:pos="720"/>
        </w:tabs>
        <w:ind w:left="720" w:hanging="360"/>
      </w:pPr>
      <w:rPr>
        <w:rFonts w:ascii="Calibri" w:eastAsia="Times New Roman" w:hAnsi="Calibri" w:cs="Calibri"/>
        <w:b w:val="0"/>
      </w:rPr>
    </w:lvl>
  </w:abstractNum>
  <w:abstractNum w:abstractNumId="21" w15:restartNumberingAfterBreak="0">
    <w:nsid w:val="2B397771"/>
    <w:multiLevelType w:val="hybridMultilevel"/>
    <w:tmpl w:val="ECB6C6B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2C4E58D4"/>
    <w:multiLevelType w:val="hybridMultilevel"/>
    <w:tmpl w:val="0356472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3" w15:restartNumberingAfterBreak="0">
    <w:nsid w:val="2E466993"/>
    <w:multiLevelType w:val="hybridMultilevel"/>
    <w:tmpl w:val="1616A21A"/>
    <w:name w:val="WW8Num82"/>
    <w:lvl w:ilvl="0" w:tplc="CEA047B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6C19BE"/>
    <w:multiLevelType w:val="singleLevel"/>
    <w:tmpl w:val="00000005"/>
    <w:lvl w:ilvl="0">
      <w:start w:val="1"/>
      <w:numFmt w:val="decimal"/>
      <w:lvlText w:val="%1."/>
      <w:lvlJc w:val="left"/>
      <w:pPr>
        <w:tabs>
          <w:tab w:val="num" w:pos="66"/>
        </w:tabs>
        <w:ind w:left="786" w:hanging="360"/>
      </w:pPr>
      <w:rPr>
        <w:sz w:val="24"/>
      </w:rPr>
    </w:lvl>
  </w:abstractNum>
  <w:abstractNum w:abstractNumId="25" w15:restartNumberingAfterBreak="0">
    <w:nsid w:val="35DA2505"/>
    <w:multiLevelType w:val="hybridMultilevel"/>
    <w:tmpl w:val="F01C088C"/>
    <w:lvl w:ilvl="0" w:tplc="7D36FD64">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10B149A"/>
    <w:multiLevelType w:val="hybridMultilevel"/>
    <w:tmpl w:val="1E3AE7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4B768E9"/>
    <w:multiLevelType w:val="hybridMultilevel"/>
    <w:tmpl w:val="1EC0ECFE"/>
    <w:lvl w:ilvl="0" w:tplc="3F341C9E">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D26DFC"/>
    <w:multiLevelType w:val="hybridMultilevel"/>
    <w:tmpl w:val="75DE396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4E332FFC"/>
    <w:multiLevelType w:val="singleLevel"/>
    <w:tmpl w:val="00000005"/>
    <w:lvl w:ilvl="0">
      <w:start w:val="1"/>
      <w:numFmt w:val="decimal"/>
      <w:lvlText w:val="%1."/>
      <w:lvlJc w:val="left"/>
      <w:pPr>
        <w:tabs>
          <w:tab w:val="num" w:pos="0"/>
        </w:tabs>
        <w:ind w:left="720" w:hanging="360"/>
      </w:pPr>
      <w:rPr>
        <w:sz w:val="24"/>
      </w:rPr>
    </w:lvl>
  </w:abstractNum>
  <w:abstractNum w:abstractNumId="30" w15:restartNumberingAfterBreak="0">
    <w:nsid w:val="506A30D1"/>
    <w:multiLevelType w:val="hybridMultilevel"/>
    <w:tmpl w:val="F8D2229E"/>
    <w:lvl w:ilvl="0" w:tplc="00000003">
      <w:start w:val="1"/>
      <w:numFmt w:val="decimal"/>
      <w:lvlText w:val="%1."/>
      <w:lvlJc w:val="left"/>
      <w:pPr>
        <w:ind w:left="644" w:hanging="360"/>
      </w:pPr>
      <w:rPr>
        <w:rFonts w:ascii="Times New Roman" w:hAnsi="Times New Roman" w:cs="Times New Roman"/>
        <w:b w:val="0"/>
        <w:sz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15:restartNumberingAfterBreak="0">
    <w:nsid w:val="509C3FB1"/>
    <w:multiLevelType w:val="singleLevel"/>
    <w:tmpl w:val="0C3EF040"/>
    <w:lvl w:ilvl="0">
      <w:start w:val="1"/>
      <w:numFmt w:val="decimal"/>
      <w:lvlText w:val="%1."/>
      <w:lvlJc w:val="left"/>
      <w:pPr>
        <w:tabs>
          <w:tab w:val="num" w:pos="0"/>
        </w:tabs>
        <w:ind w:left="720" w:hanging="360"/>
      </w:pPr>
      <w:rPr>
        <w:strike w:val="0"/>
        <w:sz w:val="24"/>
      </w:rPr>
    </w:lvl>
  </w:abstractNum>
  <w:abstractNum w:abstractNumId="32" w15:restartNumberingAfterBreak="0">
    <w:nsid w:val="52305275"/>
    <w:multiLevelType w:val="hybridMultilevel"/>
    <w:tmpl w:val="43FC65A2"/>
    <w:lvl w:ilvl="0" w:tplc="00000006">
      <w:start w:val="1"/>
      <w:numFmt w:val="lowerLetter"/>
      <w:lvlText w:val="%1)"/>
      <w:lvlJc w:val="left"/>
      <w:pPr>
        <w:ind w:left="720" w:hanging="360"/>
      </w:pPr>
      <w:rPr>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267FBE"/>
    <w:multiLevelType w:val="hybridMultilevel"/>
    <w:tmpl w:val="0356472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4" w15:restartNumberingAfterBreak="0">
    <w:nsid w:val="5C96331E"/>
    <w:multiLevelType w:val="hybridMultilevel"/>
    <w:tmpl w:val="37DEACD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5D6356A4"/>
    <w:multiLevelType w:val="hybridMultilevel"/>
    <w:tmpl w:val="4502CB14"/>
    <w:lvl w:ilvl="0" w:tplc="0415000F">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F836B35"/>
    <w:multiLevelType w:val="singleLevel"/>
    <w:tmpl w:val="0000000C"/>
    <w:lvl w:ilvl="0">
      <w:start w:val="1"/>
      <w:numFmt w:val="decimal"/>
      <w:lvlText w:val="%1."/>
      <w:lvlJc w:val="left"/>
      <w:pPr>
        <w:tabs>
          <w:tab w:val="num" w:pos="720"/>
        </w:tabs>
        <w:ind w:left="720" w:hanging="360"/>
      </w:pPr>
      <w:rPr>
        <w:b w:val="0"/>
      </w:rPr>
    </w:lvl>
  </w:abstractNum>
  <w:abstractNum w:abstractNumId="37" w15:restartNumberingAfterBreak="0">
    <w:nsid w:val="639766DE"/>
    <w:multiLevelType w:val="hybridMultilevel"/>
    <w:tmpl w:val="37DEACD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6ACC5F31"/>
    <w:multiLevelType w:val="hybridMultilevel"/>
    <w:tmpl w:val="390A8584"/>
    <w:lvl w:ilvl="0" w:tplc="8232449A">
      <w:start w:val="1"/>
      <w:numFmt w:val="lowerLetter"/>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B1841FC"/>
    <w:multiLevelType w:val="hybridMultilevel"/>
    <w:tmpl w:val="49EE83FC"/>
    <w:lvl w:ilvl="0" w:tplc="0415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FE259F"/>
    <w:multiLevelType w:val="hybridMultilevel"/>
    <w:tmpl w:val="75DE396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71BD3C0A"/>
    <w:multiLevelType w:val="hybridMultilevel"/>
    <w:tmpl w:val="2626C4E8"/>
    <w:lvl w:ilvl="0" w:tplc="D944B23E">
      <w:start w:val="1"/>
      <w:numFmt w:val="bullet"/>
      <w:lvlText w:val="−"/>
      <w:lvlJc w:val="left"/>
      <w:pPr>
        <w:ind w:left="720" w:hanging="360"/>
      </w:pPr>
      <w:rPr>
        <w:rFonts w:ascii="Times New Roman" w:hAnsi="Times New Roman" w:cs="Times New Roman" w:hint="default"/>
        <w:color w:val="auto"/>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5F2147"/>
    <w:multiLevelType w:val="hybridMultilevel"/>
    <w:tmpl w:val="57CEFB2A"/>
    <w:lvl w:ilvl="0" w:tplc="D7E403FA">
      <w:start w:val="18"/>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7A3C343F"/>
    <w:multiLevelType w:val="hybridMultilevel"/>
    <w:tmpl w:val="4A7A9158"/>
    <w:lvl w:ilvl="0" w:tplc="00000003">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F082F6E"/>
    <w:multiLevelType w:val="hybridMultilevel"/>
    <w:tmpl w:val="777C3D90"/>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5" w15:restartNumberingAfterBreak="0">
    <w:nsid w:val="7F6468D8"/>
    <w:multiLevelType w:val="hybridMultilevel"/>
    <w:tmpl w:val="E44E04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7"/>
  </w:num>
  <w:num w:numId="6">
    <w:abstractNumId w:val="9"/>
  </w:num>
  <w:num w:numId="7">
    <w:abstractNumId w:val="37"/>
  </w:num>
  <w:num w:numId="8">
    <w:abstractNumId w:val="43"/>
  </w:num>
  <w:num w:numId="9">
    <w:abstractNumId w:val="10"/>
  </w:num>
  <w:num w:numId="10">
    <w:abstractNumId w:val="44"/>
  </w:num>
  <w:num w:numId="11">
    <w:abstractNumId w:val="30"/>
  </w:num>
  <w:num w:numId="12">
    <w:abstractNumId w:val="32"/>
  </w:num>
  <w:num w:numId="13">
    <w:abstractNumId w:val="25"/>
  </w:num>
  <w:num w:numId="14">
    <w:abstractNumId w:val="34"/>
  </w:num>
  <w:num w:numId="15">
    <w:abstractNumId w:val="13"/>
  </w:num>
  <w:num w:numId="16">
    <w:abstractNumId w:val="26"/>
  </w:num>
  <w:num w:numId="17">
    <w:abstractNumId w:val="5"/>
  </w:num>
  <w:num w:numId="18">
    <w:abstractNumId w:val="6"/>
  </w:num>
  <w:num w:numId="19">
    <w:abstractNumId w:val="28"/>
  </w:num>
  <w:num w:numId="20">
    <w:abstractNumId w:val="40"/>
  </w:num>
  <w:num w:numId="21">
    <w:abstractNumId w:val="2"/>
  </w:num>
  <w:num w:numId="22">
    <w:abstractNumId w:val="39"/>
  </w:num>
  <w:num w:numId="23">
    <w:abstractNumId w:val="11"/>
    <w:lvlOverride w:ilvl="0">
      <w:startOverride w:val="1"/>
    </w:lvlOverride>
  </w:num>
  <w:num w:numId="24">
    <w:abstractNumId w:val="41"/>
  </w:num>
  <w:num w:numId="25">
    <w:abstractNumId w:val="31"/>
    <w:lvlOverride w:ilvl="0">
      <w:startOverride w:val="1"/>
    </w:lvlOverride>
  </w:num>
  <w:num w:numId="26">
    <w:abstractNumId w:val="29"/>
    <w:lvlOverride w:ilvl="0">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5"/>
  </w:num>
  <w:num w:numId="32">
    <w:abstractNumId w:val="19"/>
  </w:num>
  <w:num w:numId="33">
    <w:abstractNumId w:val="12"/>
  </w:num>
  <w:num w:numId="34">
    <w:abstractNumId w:val="16"/>
  </w:num>
  <w:num w:numId="35">
    <w:abstractNumId w:val="20"/>
  </w:num>
  <w:num w:numId="36">
    <w:abstractNumId w:val="23"/>
  </w:num>
  <w:num w:numId="37">
    <w:abstractNumId w:val="8"/>
  </w:num>
  <w:num w:numId="38">
    <w:abstractNumId w:val="24"/>
  </w:num>
  <w:num w:numId="39">
    <w:abstractNumId w:val="35"/>
  </w:num>
  <w:num w:numId="40">
    <w:abstractNumId w:val="21"/>
  </w:num>
  <w:num w:numId="41">
    <w:abstractNumId w:val="38"/>
  </w:num>
  <w:num w:numId="42">
    <w:abstractNumId w:val="45"/>
  </w:num>
  <w:num w:numId="43">
    <w:abstractNumId w:val="17"/>
  </w:num>
  <w:num w:numId="44">
    <w:abstractNumId w:val="18"/>
  </w:num>
  <w:num w:numId="45">
    <w:abstractNumId w:val="14"/>
  </w:num>
  <w:num w:numId="4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BD2"/>
    <w:rsid w:val="00007C91"/>
    <w:rsid w:val="0006122E"/>
    <w:rsid w:val="00086F6E"/>
    <w:rsid w:val="001233F9"/>
    <w:rsid w:val="0013575F"/>
    <w:rsid w:val="0014455C"/>
    <w:rsid w:val="001C1126"/>
    <w:rsid w:val="001C5420"/>
    <w:rsid w:val="002073DD"/>
    <w:rsid w:val="00216E05"/>
    <w:rsid w:val="00240CF7"/>
    <w:rsid w:val="00260EDB"/>
    <w:rsid w:val="00262A9A"/>
    <w:rsid w:val="00291266"/>
    <w:rsid w:val="002B33D6"/>
    <w:rsid w:val="002C02FD"/>
    <w:rsid w:val="002E07FE"/>
    <w:rsid w:val="002F5D0A"/>
    <w:rsid w:val="00305B34"/>
    <w:rsid w:val="00331942"/>
    <w:rsid w:val="00351D46"/>
    <w:rsid w:val="00363F69"/>
    <w:rsid w:val="00372834"/>
    <w:rsid w:val="0047724E"/>
    <w:rsid w:val="004822EF"/>
    <w:rsid w:val="00494AFD"/>
    <w:rsid w:val="00496C27"/>
    <w:rsid w:val="004B0F2D"/>
    <w:rsid w:val="004E4D6D"/>
    <w:rsid w:val="004F1748"/>
    <w:rsid w:val="004F384E"/>
    <w:rsid w:val="0051239D"/>
    <w:rsid w:val="0054123B"/>
    <w:rsid w:val="005A0B37"/>
    <w:rsid w:val="005A0B46"/>
    <w:rsid w:val="005B3DA9"/>
    <w:rsid w:val="005D5154"/>
    <w:rsid w:val="00602A03"/>
    <w:rsid w:val="00617663"/>
    <w:rsid w:val="00656879"/>
    <w:rsid w:val="00664FDA"/>
    <w:rsid w:val="00672DAE"/>
    <w:rsid w:val="0068713F"/>
    <w:rsid w:val="006D0EB5"/>
    <w:rsid w:val="006D519F"/>
    <w:rsid w:val="0070662B"/>
    <w:rsid w:val="00715BDF"/>
    <w:rsid w:val="00720DF8"/>
    <w:rsid w:val="00725E8D"/>
    <w:rsid w:val="00756D9A"/>
    <w:rsid w:val="00774058"/>
    <w:rsid w:val="007770DD"/>
    <w:rsid w:val="00781BFF"/>
    <w:rsid w:val="00793ABE"/>
    <w:rsid w:val="007A71EC"/>
    <w:rsid w:val="007D3680"/>
    <w:rsid w:val="008025E6"/>
    <w:rsid w:val="008157D8"/>
    <w:rsid w:val="00864D92"/>
    <w:rsid w:val="00890368"/>
    <w:rsid w:val="00897EAB"/>
    <w:rsid w:val="008A5AE6"/>
    <w:rsid w:val="008E291C"/>
    <w:rsid w:val="008F6C3B"/>
    <w:rsid w:val="00957D85"/>
    <w:rsid w:val="00986FE2"/>
    <w:rsid w:val="009A717B"/>
    <w:rsid w:val="009F28D0"/>
    <w:rsid w:val="009F7B29"/>
    <w:rsid w:val="00A44FC7"/>
    <w:rsid w:val="00A761C5"/>
    <w:rsid w:val="00AB17A8"/>
    <w:rsid w:val="00AD05F6"/>
    <w:rsid w:val="00AD76DB"/>
    <w:rsid w:val="00B0027B"/>
    <w:rsid w:val="00B00559"/>
    <w:rsid w:val="00B071A0"/>
    <w:rsid w:val="00B46CD3"/>
    <w:rsid w:val="00B52B6F"/>
    <w:rsid w:val="00B624BD"/>
    <w:rsid w:val="00B75039"/>
    <w:rsid w:val="00B96BB3"/>
    <w:rsid w:val="00BA280F"/>
    <w:rsid w:val="00BE4CA4"/>
    <w:rsid w:val="00BF0BD2"/>
    <w:rsid w:val="00C06B0F"/>
    <w:rsid w:val="00C17ADA"/>
    <w:rsid w:val="00C63EB3"/>
    <w:rsid w:val="00C77805"/>
    <w:rsid w:val="00CA111E"/>
    <w:rsid w:val="00CA5163"/>
    <w:rsid w:val="00CD79CF"/>
    <w:rsid w:val="00CF79DE"/>
    <w:rsid w:val="00D43D02"/>
    <w:rsid w:val="00D95BB5"/>
    <w:rsid w:val="00DB4160"/>
    <w:rsid w:val="00DC0E68"/>
    <w:rsid w:val="00DD3E78"/>
    <w:rsid w:val="00DE3A0D"/>
    <w:rsid w:val="00DF2B22"/>
    <w:rsid w:val="00E134C7"/>
    <w:rsid w:val="00E20F4A"/>
    <w:rsid w:val="00E43856"/>
    <w:rsid w:val="00E47697"/>
    <w:rsid w:val="00E5417C"/>
    <w:rsid w:val="00E611E7"/>
    <w:rsid w:val="00E96A51"/>
    <w:rsid w:val="00ED0A48"/>
    <w:rsid w:val="00EE7E8D"/>
    <w:rsid w:val="00F37B60"/>
    <w:rsid w:val="00F40E33"/>
    <w:rsid w:val="00F62C4B"/>
    <w:rsid w:val="00F77B94"/>
    <w:rsid w:val="00FA53EA"/>
    <w:rsid w:val="00FE41CC"/>
    <w:rsid w:val="00FE5F48"/>
    <w:rsid w:val="00FF61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3602C"/>
  <w15:chartTrackingRefBased/>
  <w15:docId w15:val="{8F211325-7D47-4776-8C62-034452431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F0BD2"/>
    <w:pPr>
      <w:suppressAutoHyphens/>
    </w:pPr>
    <w:rPr>
      <w:rFonts w:ascii="Times New Roman" w:eastAsia="Times New Roman" w:hAnsi="Times New Roman"/>
      <w:sz w:val="24"/>
      <w:szCs w:val="24"/>
      <w:lang w:eastAsia="zh-CN"/>
    </w:rPr>
  </w:style>
  <w:style w:type="paragraph" w:styleId="Nagwek1">
    <w:name w:val="heading 1"/>
    <w:basedOn w:val="Normalny"/>
    <w:next w:val="Normalny"/>
    <w:link w:val="Nagwek1Znak"/>
    <w:qFormat/>
    <w:rsid w:val="00BF0BD2"/>
    <w:pPr>
      <w:keepNext/>
      <w:numPr>
        <w:numId w:val="1"/>
      </w:numPr>
      <w:jc w:val="center"/>
      <w:outlineLvl w:val="0"/>
    </w:pPr>
    <w:rPr>
      <w:rFonts w:ascii="Tahoma" w:hAnsi="Tahoma" w:cs="Tahoma"/>
      <w:b/>
      <w:sz w:val="22"/>
    </w:rPr>
  </w:style>
  <w:style w:type="paragraph" w:styleId="Nagwek3">
    <w:name w:val="heading 3"/>
    <w:basedOn w:val="Normalny"/>
    <w:next w:val="Normalny"/>
    <w:link w:val="Nagwek3Znak"/>
    <w:qFormat/>
    <w:rsid w:val="00BF0BD2"/>
    <w:pPr>
      <w:keepNext/>
      <w:numPr>
        <w:ilvl w:val="2"/>
        <w:numId w:val="1"/>
      </w:numPr>
      <w:spacing w:before="240" w:after="60"/>
      <w:outlineLvl w:val="2"/>
    </w:pPr>
    <w:rPr>
      <w:rFonts w:ascii="Cambria" w:hAnsi="Cambria"/>
      <w:b/>
      <w:bCs/>
      <w:sz w:val="26"/>
      <w:szCs w:val="26"/>
    </w:rPr>
  </w:style>
  <w:style w:type="paragraph" w:styleId="Nagwek4">
    <w:name w:val="heading 4"/>
    <w:basedOn w:val="Normalny"/>
    <w:next w:val="Normalny"/>
    <w:link w:val="Nagwek4Znak"/>
    <w:qFormat/>
    <w:rsid w:val="00BF0BD2"/>
    <w:pPr>
      <w:keepNext/>
      <w:numPr>
        <w:ilvl w:val="3"/>
        <w:numId w:val="1"/>
      </w:numPr>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BF0BD2"/>
    <w:rPr>
      <w:rFonts w:ascii="Tahoma" w:eastAsia="Times New Roman" w:hAnsi="Tahoma" w:cs="Tahoma"/>
      <w:b/>
      <w:szCs w:val="24"/>
      <w:lang w:eastAsia="zh-CN"/>
    </w:rPr>
  </w:style>
  <w:style w:type="character" w:customStyle="1" w:styleId="Nagwek3Znak">
    <w:name w:val="Nagłówek 3 Znak"/>
    <w:link w:val="Nagwek3"/>
    <w:rsid w:val="00BF0BD2"/>
    <w:rPr>
      <w:rFonts w:ascii="Cambria" w:eastAsia="Times New Roman" w:hAnsi="Cambria" w:cs="Times New Roman"/>
      <w:b/>
      <w:bCs/>
      <w:sz w:val="26"/>
      <w:szCs w:val="26"/>
      <w:lang w:eastAsia="zh-CN"/>
    </w:rPr>
  </w:style>
  <w:style w:type="character" w:customStyle="1" w:styleId="Nagwek4Znak">
    <w:name w:val="Nagłówek 4 Znak"/>
    <w:link w:val="Nagwek4"/>
    <w:rsid w:val="00BF0BD2"/>
    <w:rPr>
      <w:rFonts w:ascii="Calibri" w:eastAsia="Times New Roman" w:hAnsi="Calibri" w:cs="Times New Roman"/>
      <w:b/>
      <w:bCs/>
      <w:sz w:val="28"/>
      <w:szCs w:val="28"/>
      <w:lang w:eastAsia="zh-CN"/>
    </w:rPr>
  </w:style>
  <w:style w:type="character" w:styleId="Hipercze">
    <w:name w:val="Hyperlink"/>
    <w:rsid w:val="00BF0BD2"/>
    <w:rPr>
      <w:color w:val="0000FF"/>
      <w:u w:val="single"/>
    </w:rPr>
  </w:style>
  <w:style w:type="character" w:customStyle="1" w:styleId="Odwoaniedokomentarza1">
    <w:name w:val="Odwołanie do komentarza1"/>
    <w:rsid w:val="00BF0BD2"/>
    <w:rPr>
      <w:sz w:val="16"/>
      <w:szCs w:val="16"/>
    </w:rPr>
  </w:style>
  <w:style w:type="paragraph" w:styleId="Tekstpodstawowy">
    <w:name w:val="Body Text"/>
    <w:basedOn w:val="Normalny"/>
    <w:link w:val="TekstpodstawowyZnak"/>
    <w:rsid w:val="00BF0BD2"/>
    <w:pPr>
      <w:jc w:val="both"/>
    </w:pPr>
    <w:rPr>
      <w:sz w:val="20"/>
    </w:rPr>
  </w:style>
  <w:style w:type="character" w:customStyle="1" w:styleId="TekstpodstawowyZnak">
    <w:name w:val="Tekst podstawowy Znak"/>
    <w:link w:val="Tekstpodstawowy"/>
    <w:rsid w:val="00BF0BD2"/>
    <w:rPr>
      <w:rFonts w:ascii="Times New Roman" w:eastAsia="Times New Roman" w:hAnsi="Times New Roman" w:cs="Times New Roman"/>
      <w:sz w:val="20"/>
      <w:szCs w:val="24"/>
      <w:lang w:eastAsia="zh-CN"/>
    </w:rPr>
  </w:style>
  <w:style w:type="paragraph" w:styleId="Akapitzlist">
    <w:name w:val="List Paragraph"/>
    <w:basedOn w:val="Normalny"/>
    <w:uiPriority w:val="1"/>
    <w:qFormat/>
    <w:rsid w:val="00BF0BD2"/>
    <w:pPr>
      <w:spacing w:after="160" w:line="256" w:lineRule="auto"/>
      <w:ind w:left="720"/>
      <w:contextualSpacing/>
    </w:pPr>
    <w:rPr>
      <w:rFonts w:ascii="Calibri" w:eastAsia="Calibri" w:hAnsi="Calibri" w:cs="Calibri"/>
      <w:sz w:val="22"/>
      <w:szCs w:val="22"/>
    </w:rPr>
  </w:style>
  <w:style w:type="character" w:styleId="Odwoaniedokomentarza">
    <w:name w:val="annotation reference"/>
    <w:unhideWhenUsed/>
    <w:rsid w:val="004B0F2D"/>
    <w:rPr>
      <w:sz w:val="16"/>
      <w:szCs w:val="16"/>
    </w:rPr>
  </w:style>
  <w:style w:type="paragraph" w:styleId="Tekstkomentarza">
    <w:name w:val="annotation text"/>
    <w:basedOn w:val="Normalny"/>
    <w:link w:val="TekstkomentarzaZnak"/>
    <w:unhideWhenUsed/>
    <w:rsid w:val="004B0F2D"/>
    <w:pPr>
      <w:suppressAutoHyphens w:val="0"/>
    </w:pPr>
    <w:rPr>
      <w:sz w:val="20"/>
      <w:szCs w:val="20"/>
      <w:lang w:eastAsia="pl-PL"/>
    </w:rPr>
  </w:style>
  <w:style w:type="character" w:customStyle="1" w:styleId="TekstkomentarzaZnak">
    <w:name w:val="Tekst komentarza Znak"/>
    <w:link w:val="Tekstkomentarza"/>
    <w:rsid w:val="004B0F2D"/>
    <w:rPr>
      <w:rFonts w:ascii="Times New Roman" w:eastAsia="Times New Roman" w:hAnsi="Times New Roman"/>
    </w:rPr>
  </w:style>
  <w:style w:type="paragraph" w:styleId="Tekstdymka">
    <w:name w:val="Balloon Text"/>
    <w:basedOn w:val="Normalny"/>
    <w:link w:val="TekstdymkaZnak"/>
    <w:uiPriority w:val="99"/>
    <w:semiHidden/>
    <w:unhideWhenUsed/>
    <w:rsid w:val="004B0F2D"/>
    <w:rPr>
      <w:rFonts w:ascii="Segoe UI" w:hAnsi="Segoe UI" w:cs="Segoe UI"/>
      <w:sz w:val="18"/>
      <w:szCs w:val="18"/>
    </w:rPr>
  </w:style>
  <w:style w:type="character" w:customStyle="1" w:styleId="TekstdymkaZnak">
    <w:name w:val="Tekst dymka Znak"/>
    <w:link w:val="Tekstdymka"/>
    <w:uiPriority w:val="99"/>
    <w:semiHidden/>
    <w:rsid w:val="004B0F2D"/>
    <w:rPr>
      <w:rFonts w:ascii="Segoe UI" w:eastAsia="Times New Roman" w:hAnsi="Segoe UI" w:cs="Segoe UI"/>
      <w:sz w:val="18"/>
      <w:szCs w:val="18"/>
      <w:lang w:eastAsia="zh-CN"/>
    </w:rPr>
  </w:style>
  <w:style w:type="paragraph" w:styleId="Poprawka">
    <w:name w:val="Revision"/>
    <w:hidden/>
    <w:uiPriority w:val="99"/>
    <w:semiHidden/>
    <w:rsid w:val="00216E05"/>
    <w:rPr>
      <w:rFonts w:ascii="Times New Roman" w:eastAsia="Times New Roman" w:hAnsi="Times New Roman"/>
      <w:sz w:val="24"/>
      <w:szCs w:val="24"/>
      <w:lang w:eastAsia="zh-CN"/>
    </w:rPr>
  </w:style>
  <w:style w:type="paragraph" w:styleId="Tematkomentarza">
    <w:name w:val="annotation subject"/>
    <w:basedOn w:val="Tekstkomentarza"/>
    <w:next w:val="Tekstkomentarza"/>
    <w:link w:val="TematkomentarzaZnak"/>
    <w:uiPriority w:val="99"/>
    <w:semiHidden/>
    <w:unhideWhenUsed/>
    <w:rsid w:val="00216E05"/>
    <w:pPr>
      <w:suppressAutoHyphens/>
    </w:pPr>
    <w:rPr>
      <w:b/>
      <w:bCs/>
      <w:lang w:eastAsia="zh-CN"/>
    </w:rPr>
  </w:style>
  <w:style w:type="character" w:customStyle="1" w:styleId="TematkomentarzaZnak">
    <w:name w:val="Temat komentarza Znak"/>
    <w:basedOn w:val="TekstkomentarzaZnak"/>
    <w:link w:val="Tematkomentarza"/>
    <w:uiPriority w:val="99"/>
    <w:semiHidden/>
    <w:rsid w:val="00216E05"/>
    <w:rPr>
      <w:rFonts w:ascii="Times New Roman" w:eastAsia="Times New Roman" w:hAnsi="Times New Roman"/>
      <w:b/>
      <w:bCs/>
      <w:lang w:eastAsia="zh-CN"/>
    </w:rPr>
  </w:style>
  <w:style w:type="character" w:styleId="Nierozpoznanawzmianka">
    <w:name w:val="Unresolved Mention"/>
    <w:basedOn w:val="Domylnaczcionkaakapitu"/>
    <w:uiPriority w:val="99"/>
    <w:semiHidden/>
    <w:unhideWhenUsed/>
    <w:rsid w:val="00F77B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gospodarczy@spzozjaroslaw.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gospodarczy@spzozjaroslaw.p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78B9B-3235-47CF-AABB-325BE537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11</Pages>
  <Words>3829</Words>
  <Characters>22979</Characters>
  <Application>Microsoft Office Word</Application>
  <DocSecurity>0</DocSecurity>
  <Lines>191</Lines>
  <Paragraphs>53</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26755</CharactersWithSpaces>
  <SharedDoc>false</SharedDoc>
  <HLinks>
    <vt:vector size="6" baseType="variant">
      <vt:variant>
        <vt:i4>7602242</vt:i4>
      </vt:variant>
      <vt:variant>
        <vt:i4>0</vt:i4>
      </vt:variant>
      <vt:variant>
        <vt:i4>0</vt:i4>
      </vt:variant>
      <vt:variant>
        <vt:i4>5</vt:i4>
      </vt:variant>
      <vt:variant>
        <vt:lpwstr>mailto:gospodarczy@spzozjaroslaw.pl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Zamówienia Publiczne</dc:creator>
  <cp:keywords/>
  <dc:description/>
  <cp:lastModifiedBy>Monika Cieślińska</cp:lastModifiedBy>
  <cp:revision>82</cp:revision>
  <dcterms:created xsi:type="dcterms:W3CDTF">2023-04-05T11:29:00Z</dcterms:created>
  <dcterms:modified xsi:type="dcterms:W3CDTF">2026-04-27T06:49:00Z</dcterms:modified>
</cp:coreProperties>
</file>